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2E2F6" w14:textId="6080E0D8" w:rsidR="004C7E65" w:rsidRPr="00192469" w:rsidRDefault="00192469" w:rsidP="00192469">
      <w:pPr>
        <w:spacing w:before="8" w:line="140" w:lineRule="exact"/>
        <w:jc w:val="center"/>
        <w:rPr>
          <w:rFonts w:asciiTheme="minorHAnsi" w:hAnsiTheme="minorHAnsi" w:cstheme="minorHAnsi"/>
          <w:sz w:val="15"/>
          <w:szCs w:val="15"/>
        </w:rPr>
      </w:pPr>
      <w:r w:rsidRPr="00192469">
        <w:rPr>
          <w:rFonts w:asciiTheme="minorHAnsi" w:hAnsiTheme="minorHAnsi" w:cstheme="minorHAnsi"/>
          <w:sz w:val="22"/>
          <w:szCs w:val="22"/>
        </w:rPr>
        <w:t>Winifred Conner</w:t>
      </w:r>
    </w:p>
    <w:p w14:paraId="3389BF13" w14:textId="77777777" w:rsidR="004C7E65" w:rsidRPr="00192469" w:rsidRDefault="004C7E65">
      <w:pPr>
        <w:spacing w:line="200" w:lineRule="exact"/>
        <w:rPr>
          <w:rFonts w:asciiTheme="minorHAnsi" w:hAnsiTheme="minorHAnsi" w:cstheme="minorHAnsi"/>
        </w:rPr>
      </w:pPr>
    </w:p>
    <w:p w14:paraId="46740F39" w14:textId="77777777" w:rsidR="004C7E65" w:rsidRPr="00192469" w:rsidRDefault="00192469">
      <w:pPr>
        <w:spacing w:before="17"/>
        <w:ind w:left="4032" w:right="3864"/>
        <w:jc w:val="center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sz w:val="19"/>
          <w:szCs w:val="19"/>
        </w:rPr>
        <w:t>18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K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Av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nu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,</w:t>
      </w:r>
      <w:r w:rsidRPr="00192469">
        <w:rPr>
          <w:rFonts w:asciiTheme="minorHAnsi" w:eastAsia="Calibri" w:hAnsiTheme="minorHAnsi" w:cstheme="minorHAnsi"/>
          <w:spacing w:val="-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pacing w:val="-1"/>
          <w:w w:val="99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w w:val="99"/>
          <w:sz w:val="19"/>
          <w:szCs w:val="19"/>
        </w:rPr>
        <w:t>bbur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n</w:t>
      </w:r>
    </w:p>
    <w:p w14:paraId="6D78D6F2" w14:textId="77777777" w:rsidR="004C7E65" w:rsidRPr="00192469" w:rsidRDefault="004C7E65">
      <w:pPr>
        <w:spacing w:before="9" w:line="100" w:lineRule="exact"/>
        <w:rPr>
          <w:rFonts w:asciiTheme="minorHAnsi" w:hAnsiTheme="minorHAnsi" w:cstheme="minorHAnsi"/>
          <w:sz w:val="10"/>
          <w:szCs w:val="10"/>
        </w:rPr>
      </w:pPr>
    </w:p>
    <w:p w14:paraId="4FDAE891" w14:textId="77777777" w:rsidR="004C7E65" w:rsidRPr="00192469" w:rsidRDefault="00192469">
      <w:pPr>
        <w:ind w:left="3860" w:right="3691"/>
        <w:jc w:val="center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y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W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,</w:t>
      </w:r>
      <w:r w:rsidRPr="00192469">
        <w:rPr>
          <w:rFonts w:asciiTheme="minorHAnsi" w:eastAsia="Calibri" w:hAnsiTheme="minorHAnsi" w:cstheme="minorHAnsi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31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1LY,</w:t>
      </w:r>
      <w:r w:rsidRPr="00192469">
        <w:rPr>
          <w:rFonts w:asciiTheme="minorHAnsi" w:eastAsia="Calibri" w:hAnsiTheme="minorHAnsi" w:cstheme="minorHAnsi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w w:val="99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K.</w:t>
      </w:r>
    </w:p>
    <w:p w14:paraId="1C18D6D3" w14:textId="77777777" w:rsidR="004C7E65" w:rsidRPr="00192469" w:rsidRDefault="004C7E65">
      <w:pPr>
        <w:spacing w:before="5" w:line="200" w:lineRule="exact"/>
        <w:rPr>
          <w:rFonts w:asciiTheme="minorHAnsi" w:hAnsiTheme="minorHAnsi" w:cstheme="minorHAnsi"/>
        </w:rPr>
      </w:pPr>
    </w:p>
    <w:p w14:paraId="7FF60F73" w14:textId="77777777" w:rsidR="004C7E65" w:rsidRPr="00192469" w:rsidRDefault="00192469">
      <w:pPr>
        <w:ind w:left="379" w:right="213"/>
        <w:jc w:val="center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phon</w:t>
      </w:r>
      <w:r w:rsidRPr="00192469">
        <w:rPr>
          <w:rFonts w:asciiTheme="minorHAnsi" w:eastAsia="Calibri" w:hAnsiTheme="minorHAnsi" w:cstheme="minorHAnsi"/>
          <w:sz w:val="19"/>
          <w:szCs w:val="19"/>
        </w:rPr>
        <w:t>e:</w:t>
      </w:r>
      <w:r w:rsidRPr="00192469">
        <w:rPr>
          <w:rFonts w:asciiTheme="minorHAnsi" w:eastAsia="Calibri" w:hAnsiTheme="minorHAnsi" w:cstheme="minorHAnsi"/>
          <w:spacing w:val="3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+</w:t>
      </w:r>
      <w:r w:rsidRPr="00192469">
        <w:rPr>
          <w:rFonts w:asciiTheme="minorHAnsi" w:eastAsia="Calibri" w:hAnsiTheme="minorHAnsi" w:cstheme="minorHAnsi"/>
          <w:sz w:val="19"/>
          <w:szCs w:val="19"/>
        </w:rPr>
        <w:t>44-191-48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>3</w:t>
      </w:r>
      <w:r w:rsidRPr="00192469">
        <w:rPr>
          <w:rFonts w:asciiTheme="minorHAnsi" w:eastAsia="Calibri" w:hAnsiTheme="minorHAnsi" w:cstheme="minorHAnsi"/>
          <w:sz w:val="19"/>
          <w:szCs w:val="19"/>
        </w:rPr>
        <w:t>2532.</w:t>
      </w:r>
      <w:r w:rsidRPr="00192469">
        <w:rPr>
          <w:rFonts w:asciiTheme="minorHAnsi" w:eastAsia="Calibri" w:hAnsiTheme="minorHAnsi" w:cstheme="minorHAnsi"/>
          <w:spacing w:val="3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Az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rb</w:t>
      </w:r>
      <w:r w:rsidRPr="00192469">
        <w:rPr>
          <w:rFonts w:asciiTheme="minorHAnsi" w:eastAsia="Calibri" w:hAnsiTheme="minorHAnsi" w:cstheme="minorHAnsi"/>
          <w:sz w:val="19"/>
          <w:szCs w:val="19"/>
        </w:rPr>
        <w:t>aija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:</w:t>
      </w:r>
      <w:r w:rsidRPr="00192469">
        <w:rPr>
          <w:rFonts w:asciiTheme="minorHAnsi" w:eastAsia="Calibri" w:hAnsiTheme="minorHAnsi" w:cstheme="minorHAnsi"/>
          <w:spacing w:val="-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+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9</w:t>
      </w:r>
      <w:r w:rsidRPr="00192469">
        <w:rPr>
          <w:rFonts w:asciiTheme="minorHAnsi" w:eastAsia="Calibri" w:hAnsiTheme="minorHAnsi" w:cstheme="minorHAnsi"/>
          <w:sz w:val="19"/>
          <w:szCs w:val="19"/>
        </w:rPr>
        <w:t>94-502500836</w:t>
      </w:r>
      <w:r w:rsidRPr="00192469">
        <w:rPr>
          <w:rFonts w:asciiTheme="minorHAnsi" w:eastAsia="Calibri" w:hAnsiTheme="minorHAnsi" w:cstheme="minorHAnsi"/>
          <w:spacing w:val="-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4"/>
          <w:sz w:val="19"/>
          <w:szCs w:val="19"/>
        </w:rPr>
        <w:t>/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+</w:t>
      </w:r>
      <w:r w:rsidRPr="00192469">
        <w:rPr>
          <w:rFonts w:asciiTheme="minorHAnsi" w:eastAsia="Calibri" w:hAnsiTheme="minorHAnsi" w:cstheme="minorHAnsi"/>
          <w:sz w:val="19"/>
          <w:szCs w:val="19"/>
        </w:rPr>
        <w:t>99-41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>2</w:t>
      </w:r>
      <w:r w:rsidRPr="00192469">
        <w:rPr>
          <w:rFonts w:asciiTheme="minorHAnsi" w:eastAsia="Calibri" w:hAnsiTheme="minorHAnsi" w:cstheme="minorHAnsi"/>
          <w:sz w:val="19"/>
          <w:szCs w:val="19"/>
        </w:rPr>
        <w:t>-243731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>2</w:t>
      </w:r>
      <w:r w:rsidRPr="00192469">
        <w:rPr>
          <w:rFonts w:asciiTheme="minorHAnsi" w:eastAsia="Calibri" w:hAnsiTheme="minorHAnsi" w:cstheme="minorHAnsi"/>
          <w:sz w:val="19"/>
          <w:szCs w:val="19"/>
        </w:rPr>
        <w:t>4.</w:t>
      </w:r>
      <w:r w:rsidRPr="00192469">
        <w:rPr>
          <w:rFonts w:asciiTheme="minorHAnsi" w:eastAsia="Calibri" w:hAnsiTheme="minorHAnsi" w:cstheme="minorHAnsi"/>
          <w:spacing w:val="-1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mai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z w:val="19"/>
          <w:szCs w:val="19"/>
        </w:rPr>
        <w:t>: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hyperlink r:id="rId5">
        <w:r w:rsidRPr="00192469">
          <w:rPr>
            <w:rFonts w:asciiTheme="minorHAnsi" w:eastAsia="Calibri" w:hAnsiTheme="minorHAnsi" w:cstheme="minorHAnsi"/>
            <w:color w:val="1F487C"/>
            <w:sz w:val="19"/>
            <w:szCs w:val="19"/>
            <w:u w:val="single" w:color="1F487C"/>
          </w:rPr>
          <w:t>j</w:t>
        </w:r>
        <w:r w:rsidRPr="00192469">
          <w:rPr>
            <w:rFonts w:asciiTheme="minorHAnsi" w:eastAsia="Calibri" w:hAnsiTheme="minorHAnsi" w:cstheme="minorHAnsi"/>
            <w:color w:val="1F487C"/>
            <w:spacing w:val="1"/>
            <w:sz w:val="19"/>
            <w:szCs w:val="19"/>
            <w:u w:val="single" w:color="1F487C"/>
          </w:rPr>
          <w:t>o</w:t>
        </w:r>
        <w:r w:rsidRPr="00192469">
          <w:rPr>
            <w:rFonts w:asciiTheme="minorHAnsi" w:eastAsia="Calibri" w:hAnsiTheme="minorHAnsi" w:cstheme="minorHAnsi"/>
            <w:color w:val="1F487C"/>
            <w:spacing w:val="-1"/>
            <w:sz w:val="19"/>
            <w:szCs w:val="19"/>
            <w:u w:val="single" w:color="1F487C"/>
          </w:rPr>
          <w:t>e</w:t>
        </w:r>
        <w:r w:rsidRPr="00192469">
          <w:rPr>
            <w:rFonts w:asciiTheme="minorHAnsi" w:eastAsia="Calibri" w:hAnsiTheme="minorHAnsi" w:cstheme="minorHAnsi"/>
            <w:color w:val="1F487C"/>
            <w:sz w:val="19"/>
            <w:szCs w:val="19"/>
            <w:u w:val="single" w:color="1F487C"/>
          </w:rPr>
          <w:t>f</w:t>
        </w:r>
        <w:r w:rsidRPr="00192469">
          <w:rPr>
            <w:rFonts w:asciiTheme="minorHAnsi" w:eastAsia="Calibri" w:hAnsiTheme="minorHAnsi" w:cstheme="minorHAnsi"/>
            <w:color w:val="1F487C"/>
            <w:spacing w:val="3"/>
            <w:sz w:val="19"/>
            <w:szCs w:val="19"/>
            <w:u w:val="single" w:color="1F487C"/>
          </w:rPr>
          <w:t>r</w:t>
        </w:r>
        <w:r w:rsidRPr="00192469">
          <w:rPr>
            <w:rFonts w:asciiTheme="minorHAnsi" w:eastAsia="Calibri" w:hAnsiTheme="minorHAnsi" w:cstheme="minorHAnsi"/>
            <w:color w:val="1F487C"/>
            <w:sz w:val="19"/>
            <w:szCs w:val="19"/>
            <w:u w:val="single" w:color="1F487C"/>
          </w:rPr>
          <w:t>a</w:t>
        </w:r>
        <w:r w:rsidRPr="00192469">
          <w:rPr>
            <w:rFonts w:asciiTheme="minorHAnsi" w:eastAsia="Calibri" w:hAnsiTheme="minorHAnsi" w:cstheme="minorHAnsi"/>
            <w:color w:val="1F487C"/>
            <w:spacing w:val="1"/>
            <w:sz w:val="19"/>
            <w:szCs w:val="19"/>
            <w:u w:val="single" w:color="1F487C"/>
          </w:rPr>
          <w:t>n</w:t>
        </w:r>
        <w:r w:rsidRPr="00192469">
          <w:rPr>
            <w:rFonts w:asciiTheme="minorHAnsi" w:eastAsia="Calibri" w:hAnsiTheme="minorHAnsi" w:cstheme="minorHAnsi"/>
            <w:color w:val="1F487C"/>
            <w:sz w:val="19"/>
            <w:szCs w:val="19"/>
            <w:u w:val="single" w:color="1F487C"/>
          </w:rPr>
          <w:t>k1</w:t>
        </w:r>
        <w:r w:rsidRPr="00192469">
          <w:rPr>
            <w:rFonts w:asciiTheme="minorHAnsi" w:eastAsia="Calibri" w:hAnsiTheme="minorHAnsi" w:cstheme="minorHAnsi"/>
            <w:color w:val="1F487C"/>
            <w:spacing w:val="1"/>
            <w:sz w:val="19"/>
            <w:szCs w:val="19"/>
            <w:u w:val="single" w:color="1F487C"/>
          </w:rPr>
          <w:t>@</w:t>
        </w:r>
        <w:r w:rsidRPr="00192469">
          <w:rPr>
            <w:rFonts w:asciiTheme="minorHAnsi" w:eastAsia="Calibri" w:hAnsiTheme="minorHAnsi" w:cstheme="minorHAnsi"/>
            <w:color w:val="1F487C"/>
            <w:sz w:val="19"/>
            <w:szCs w:val="19"/>
            <w:u w:val="single" w:color="1F487C"/>
          </w:rPr>
          <w:t>l</w:t>
        </w:r>
        <w:r w:rsidRPr="00192469">
          <w:rPr>
            <w:rFonts w:asciiTheme="minorHAnsi" w:eastAsia="Calibri" w:hAnsiTheme="minorHAnsi" w:cstheme="minorHAnsi"/>
            <w:color w:val="1F487C"/>
            <w:spacing w:val="-1"/>
            <w:sz w:val="19"/>
            <w:szCs w:val="19"/>
            <w:u w:val="single" w:color="1F487C"/>
          </w:rPr>
          <w:t>i</w:t>
        </w:r>
        <w:r w:rsidRPr="00192469">
          <w:rPr>
            <w:rFonts w:asciiTheme="minorHAnsi" w:eastAsia="Calibri" w:hAnsiTheme="minorHAnsi" w:cstheme="minorHAnsi"/>
            <w:color w:val="1F487C"/>
            <w:spacing w:val="1"/>
            <w:sz w:val="19"/>
            <w:szCs w:val="19"/>
            <w:u w:val="single" w:color="1F487C"/>
          </w:rPr>
          <w:t>v</w:t>
        </w:r>
        <w:r w:rsidRPr="00192469">
          <w:rPr>
            <w:rFonts w:asciiTheme="minorHAnsi" w:eastAsia="Calibri" w:hAnsiTheme="minorHAnsi" w:cstheme="minorHAnsi"/>
            <w:color w:val="1F487C"/>
            <w:spacing w:val="-1"/>
            <w:sz w:val="19"/>
            <w:szCs w:val="19"/>
            <w:u w:val="single" w:color="1F487C"/>
          </w:rPr>
          <w:t>e</w:t>
        </w:r>
        <w:r w:rsidRPr="00192469">
          <w:rPr>
            <w:rFonts w:asciiTheme="minorHAnsi" w:eastAsia="Calibri" w:hAnsiTheme="minorHAnsi" w:cstheme="minorHAnsi"/>
            <w:color w:val="1F487C"/>
            <w:sz w:val="19"/>
            <w:szCs w:val="19"/>
            <w:u w:val="single" w:color="1F487C"/>
          </w:rPr>
          <w:t>.</w:t>
        </w:r>
        <w:r w:rsidRPr="00192469">
          <w:rPr>
            <w:rFonts w:asciiTheme="minorHAnsi" w:eastAsia="Calibri" w:hAnsiTheme="minorHAnsi" w:cstheme="minorHAnsi"/>
            <w:color w:val="1F487C"/>
            <w:spacing w:val="-1"/>
            <w:sz w:val="19"/>
            <w:szCs w:val="19"/>
            <w:u w:val="single" w:color="1F487C"/>
          </w:rPr>
          <w:t>c</w:t>
        </w:r>
        <w:r w:rsidRPr="00192469">
          <w:rPr>
            <w:rFonts w:asciiTheme="minorHAnsi" w:eastAsia="Calibri" w:hAnsiTheme="minorHAnsi" w:cstheme="minorHAnsi"/>
            <w:color w:val="1F487C"/>
            <w:spacing w:val="1"/>
            <w:sz w:val="19"/>
            <w:szCs w:val="19"/>
            <w:u w:val="single" w:color="1F487C"/>
          </w:rPr>
          <w:t>o</w:t>
        </w:r>
        <w:r w:rsidRPr="00192469">
          <w:rPr>
            <w:rFonts w:asciiTheme="minorHAnsi" w:eastAsia="Calibri" w:hAnsiTheme="minorHAnsi" w:cstheme="minorHAnsi"/>
            <w:color w:val="1F487C"/>
            <w:sz w:val="19"/>
            <w:szCs w:val="19"/>
            <w:u w:val="single" w:color="1F487C"/>
          </w:rPr>
          <w:t>m</w:t>
        </w:r>
        <w:r w:rsidRPr="00192469">
          <w:rPr>
            <w:rFonts w:asciiTheme="minorHAnsi" w:eastAsia="Calibri" w:hAnsiTheme="minorHAnsi" w:cstheme="minorHAnsi"/>
            <w:color w:val="1F487C"/>
            <w:spacing w:val="-14"/>
            <w:sz w:val="19"/>
            <w:szCs w:val="19"/>
          </w:rPr>
          <w:t xml:space="preserve"> </w:t>
        </w:r>
        <w:r w:rsidRPr="00192469">
          <w:rPr>
            <w:rFonts w:asciiTheme="minorHAnsi" w:eastAsia="Calibri" w:hAnsiTheme="minorHAnsi" w:cstheme="minorHAnsi"/>
            <w:color w:val="000000"/>
            <w:spacing w:val="-1"/>
            <w:w w:val="99"/>
            <w:sz w:val="19"/>
            <w:szCs w:val="19"/>
          </w:rPr>
          <w:t>&gt;</w:t>
        </w:r>
      </w:hyperlink>
      <w:hyperlink r:id="rId6">
        <w:r w:rsidRPr="00192469">
          <w:rPr>
            <w:rFonts w:asciiTheme="minorHAnsi" w:eastAsia="Calibri" w:hAnsiTheme="minorHAnsi" w:cstheme="minorHAnsi"/>
            <w:color w:val="1F487C"/>
            <w:w w:val="99"/>
            <w:sz w:val="19"/>
            <w:szCs w:val="19"/>
            <w:u w:val="single" w:color="1F487C"/>
          </w:rPr>
          <w:t>L</w:t>
        </w:r>
        <w:r w:rsidRPr="00192469">
          <w:rPr>
            <w:rFonts w:asciiTheme="minorHAnsi" w:eastAsia="Calibri" w:hAnsiTheme="minorHAnsi" w:cstheme="minorHAnsi"/>
            <w:color w:val="1F487C"/>
            <w:spacing w:val="-1"/>
            <w:w w:val="99"/>
            <w:sz w:val="19"/>
            <w:szCs w:val="19"/>
            <w:u w:val="single" w:color="1F487C"/>
          </w:rPr>
          <w:t>i</w:t>
        </w:r>
        <w:r w:rsidRPr="00192469">
          <w:rPr>
            <w:rFonts w:asciiTheme="minorHAnsi" w:eastAsia="Calibri" w:hAnsiTheme="minorHAnsi" w:cstheme="minorHAnsi"/>
            <w:color w:val="1F487C"/>
            <w:spacing w:val="1"/>
            <w:w w:val="99"/>
            <w:sz w:val="19"/>
            <w:szCs w:val="19"/>
            <w:u w:val="single" w:color="1F487C"/>
          </w:rPr>
          <w:t>n</w:t>
        </w:r>
        <w:r w:rsidRPr="00192469">
          <w:rPr>
            <w:rFonts w:asciiTheme="minorHAnsi" w:eastAsia="Calibri" w:hAnsiTheme="minorHAnsi" w:cstheme="minorHAnsi"/>
            <w:color w:val="1F487C"/>
            <w:w w:val="99"/>
            <w:sz w:val="19"/>
            <w:szCs w:val="19"/>
            <w:u w:val="single" w:color="1F487C"/>
          </w:rPr>
          <w:t>k</w:t>
        </w:r>
        <w:r w:rsidRPr="00192469">
          <w:rPr>
            <w:rFonts w:asciiTheme="minorHAnsi" w:eastAsia="Calibri" w:hAnsiTheme="minorHAnsi" w:cstheme="minorHAnsi"/>
            <w:color w:val="1F487C"/>
            <w:spacing w:val="-1"/>
            <w:w w:val="99"/>
            <w:sz w:val="19"/>
            <w:szCs w:val="19"/>
            <w:u w:val="single" w:color="1F487C"/>
          </w:rPr>
          <w:t>e</w:t>
        </w:r>
        <w:r w:rsidRPr="00192469">
          <w:rPr>
            <w:rFonts w:asciiTheme="minorHAnsi" w:eastAsia="Calibri" w:hAnsiTheme="minorHAnsi" w:cstheme="minorHAnsi"/>
            <w:color w:val="1F487C"/>
            <w:spacing w:val="1"/>
            <w:w w:val="99"/>
            <w:sz w:val="19"/>
            <w:szCs w:val="19"/>
            <w:u w:val="single" w:color="1F487C"/>
          </w:rPr>
          <w:t>d</w:t>
        </w:r>
        <w:r w:rsidRPr="00192469">
          <w:rPr>
            <w:rFonts w:asciiTheme="minorHAnsi" w:eastAsia="Calibri" w:hAnsiTheme="minorHAnsi" w:cstheme="minorHAnsi"/>
            <w:color w:val="1F487C"/>
            <w:w w:val="99"/>
            <w:sz w:val="19"/>
            <w:szCs w:val="19"/>
            <w:u w:val="single" w:color="1F487C"/>
          </w:rPr>
          <w:t>i</w:t>
        </w:r>
        <w:r w:rsidRPr="00192469">
          <w:rPr>
            <w:rFonts w:asciiTheme="minorHAnsi" w:eastAsia="Calibri" w:hAnsiTheme="minorHAnsi" w:cstheme="minorHAnsi"/>
            <w:color w:val="1F487C"/>
            <w:spacing w:val="1"/>
            <w:w w:val="99"/>
            <w:sz w:val="19"/>
            <w:szCs w:val="19"/>
            <w:u w:val="single" w:color="1F487C"/>
          </w:rPr>
          <w:t>n</w:t>
        </w:r>
        <w:r w:rsidRPr="00192469">
          <w:rPr>
            <w:rFonts w:asciiTheme="minorHAnsi" w:eastAsia="Calibri" w:hAnsiTheme="minorHAnsi" w:cstheme="minorHAnsi"/>
            <w:color w:val="000000"/>
            <w:w w:val="99"/>
            <w:sz w:val="19"/>
            <w:szCs w:val="19"/>
          </w:rPr>
          <w:t>&lt;</w:t>
        </w:r>
      </w:hyperlink>
    </w:p>
    <w:p w14:paraId="1DBBB4D4" w14:textId="77777777" w:rsidR="004C7E65" w:rsidRPr="00192469" w:rsidRDefault="004C7E65">
      <w:pPr>
        <w:spacing w:before="11" w:line="200" w:lineRule="exact"/>
        <w:rPr>
          <w:rFonts w:asciiTheme="minorHAnsi" w:hAnsiTheme="minorHAnsi" w:cstheme="minorHAnsi"/>
        </w:rPr>
      </w:pPr>
    </w:p>
    <w:p w14:paraId="4514DAD8" w14:textId="5B65C5EA" w:rsidR="004C7E65" w:rsidRPr="00192469" w:rsidRDefault="00192469">
      <w:pPr>
        <w:ind w:left="3503" w:right="336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192469">
        <w:rPr>
          <w:rFonts w:asciiTheme="minorHAnsi" w:eastAsia="Calibri" w:hAnsiTheme="minorHAnsi" w:cstheme="minorHAnsi"/>
          <w:sz w:val="27"/>
          <w:szCs w:val="27"/>
        </w:rPr>
        <w:t>S</w:t>
      </w:r>
      <w:r w:rsidRPr="00192469">
        <w:rPr>
          <w:rFonts w:asciiTheme="minorHAnsi" w:eastAsia="Calibri" w:hAnsiTheme="minorHAnsi" w:cstheme="minorHAnsi"/>
          <w:spacing w:val="-32"/>
          <w:sz w:val="27"/>
          <w:szCs w:val="27"/>
        </w:rPr>
        <w:t xml:space="preserve"> </w:t>
      </w:r>
      <w:r w:rsidRPr="00192469">
        <w:rPr>
          <w:rFonts w:asciiTheme="minorHAnsi" w:eastAsia="Calibri" w:hAnsiTheme="minorHAnsi" w:cstheme="minorHAnsi"/>
          <w:sz w:val="22"/>
          <w:szCs w:val="22"/>
        </w:rPr>
        <w:t>E</w:t>
      </w:r>
      <w:r w:rsidRPr="00192469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192469">
        <w:rPr>
          <w:rFonts w:asciiTheme="minorHAnsi" w:eastAsia="Calibri" w:hAnsiTheme="minorHAnsi" w:cstheme="minorHAnsi"/>
          <w:sz w:val="22"/>
          <w:szCs w:val="22"/>
        </w:rPr>
        <w:t>N</w:t>
      </w:r>
      <w:r w:rsidRPr="00192469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192469">
        <w:rPr>
          <w:rFonts w:asciiTheme="minorHAnsi" w:eastAsia="Calibri" w:hAnsiTheme="minorHAnsi" w:cstheme="minorHAnsi"/>
          <w:sz w:val="22"/>
          <w:szCs w:val="22"/>
        </w:rPr>
        <w:t>I</w:t>
      </w:r>
      <w:r w:rsidRPr="00192469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192469">
        <w:rPr>
          <w:rFonts w:asciiTheme="minorHAnsi" w:eastAsia="Calibri" w:hAnsiTheme="minorHAnsi" w:cstheme="minorHAnsi"/>
          <w:sz w:val="22"/>
          <w:szCs w:val="22"/>
        </w:rPr>
        <w:t>O</w:t>
      </w:r>
      <w:r w:rsidRPr="00192469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192469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192469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192469">
        <w:rPr>
          <w:rFonts w:asciiTheme="minorHAnsi" w:eastAsia="Calibri" w:hAnsiTheme="minorHAnsi" w:cstheme="minorHAnsi"/>
          <w:sz w:val="27"/>
          <w:szCs w:val="27"/>
        </w:rPr>
        <w:t>P</w:t>
      </w:r>
      <w:r w:rsidRPr="00192469">
        <w:rPr>
          <w:rFonts w:asciiTheme="minorHAnsi" w:eastAsia="Calibri" w:hAnsiTheme="minorHAnsi" w:cstheme="minorHAnsi"/>
          <w:spacing w:val="-31"/>
          <w:sz w:val="27"/>
          <w:szCs w:val="27"/>
        </w:rPr>
        <w:t xml:space="preserve"> </w:t>
      </w:r>
      <w:r w:rsidRPr="00192469">
        <w:rPr>
          <w:rFonts w:asciiTheme="minorHAnsi" w:eastAsia="Calibri" w:hAnsiTheme="minorHAnsi" w:cstheme="minorHAnsi"/>
          <w:sz w:val="22"/>
          <w:szCs w:val="22"/>
        </w:rPr>
        <w:t>I</w:t>
      </w:r>
      <w:r w:rsidRPr="00192469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192469">
        <w:rPr>
          <w:rFonts w:asciiTheme="minorHAnsi" w:eastAsia="Calibri" w:hAnsiTheme="minorHAnsi" w:cstheme="minorHAnsi"/>
          <w:sz w:val="22"/>
          <w:szCs w:val="22"/>
        </w:rPr>
        <w:t>P</w:t>
      </w:r>
      <w:r w:rsidRPr="00192469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192469">
        <w:rPr>
          <w:rFonts w:asciiTheme="minorHAnsi" w:eastAsia="Calibri" w:hAnsiTheme="minorHAnsi" w:cstheme="minorHAnsi"/>
          <w:sz w:val="22"/>
          <w:szCs w:val="22"/>
        </w:rPr>
        <w:t>I</w:t>
      </w:r>
      <w:r w:rsidRPr="00192469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192469">
        <w:rPr>
          <w:rFonts w:asciiTheme="minorHAnsi" w:eastAsia="Calibri" w:hAnsiTheme="minorHAnsi" w:cstheme="minorHAnsi"/>
          <w:sz w:val="22"/>
          <w:szCs w:val="22"/>
        </w:rPr>
        <w:t>N</w:t>
      </w:r>
      <w:r w:rsidRPr="00192469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192469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192469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192469">
        <w:rPr>
          <w:rFonts w:asciiTheme="minorHAnsi" w:eastAsia="Calibri" w:hAnsiTheme="minorHAnsi" w:cstheme="minorHAnsi"/>
          <w:sz w:val="27"/>
          <w:szCs w:val="27"/>
        </w:rPr>
        <w:t>E</w:t>
      </w:r>
      <w:r w:rsidRPr="00192469">
        <w:rPr>
          <w:rFonts w:asciiTheme="minorHAnsi" w:eastAsia="Calibri" w:hAnsiTheme="minorHAnsi" w:cstheme="minorHAnsi"/>
          <w:spacing w:val="-32"/>
          <w:sz w:val="27"/>
          <w:szCs w:val="27"/>
        </w:rPr>
        <w:t xml:space="preserve"> </w:t>
      </w:r>
      <w:r w:rsidRPr="00192469">
        <w:rPr>
          <w:rFonts w:asciiTheme="minorHAnsi" w:eastAsia="Calibri" w:hAnsiTheme="minorHAnsi" w:cstheme="minorHAnsi"/>
          <w:sz w:val="22"/>
          <w:szCs w:val="22"/>
        </w:rPr>
        <w:t>N</w:t>
      </w:r>
      <w:r w:rsidRPr="00192469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192469">
        <w:rPr>
          <w:rFonts w:asciiTheme="minorHAnsi" w:eastAsia="Calibri" w:hAnsiTheme="minorHAnsi" w:cstheme="minorHAnsi"/>
          <w:sz w:val="22"/>
          <w:szCs w:val="22"/>
        </w:rPr>
        <w:t>G</w:t>
      </w:r>
      <w:r w:rsidRPr="00192469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192469">
        <w:rPr>
          <w:rFonts w:asciiTheme="minorHAnsi" w:eastAsia="Calibri" w:hAnsiTheme="minorHAnsi" w:cstheme="minorHAnsi"/>
          <w:sz w:val="22"/>
          <w:szCs w:val="22"/>
        </w:rPr>
        <w:t>I</w:t>
      </w:r>
      <w:r w:rsidRPr="00192469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192469">
        <w:rPr>
          <w:rFonts w:asciiTheme="minorHAnsi" w:eastAsia="Calibri" w:hAnsiTheme="minorHAnsi" w:cstheme="minorHAnsi"/>
          <w:sz w:val="22"/>
          <w:szCs w:val="22"/>
        </w:rPr>
        <w:t>N</w:t>
      </w:r>
      <w:r w:rsidRPr="00192469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192469">
        <w:rPr>
          <w:rFonts w:asciiTheme="minorHAnsi" w:eastAsia="Calibri" w:hAnsiTheme="minorHAnsi" w:cstheme="minorHAnsi"/>
          <w:sz w:val="22"/>
          <w:szCs w:val="22"/>
        </w:rPr>
        <w:t>E</w:t>
      </w:r>
      <w:r w:rsidRPr="00192469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192469">
        <w:rPr>
          <w:rFonts w:asciiTheme="minorHAnsi" w:eastAsia="Calibri" w:hAnsiTheme="minorHAnsi" w:cstheme="minorHAnsi"/>
          <w:sz w:val="22"/>
          <w:szCs w:val="22"/>
        </w:rPr>
        <w:t>E</w:t>
      </w:r>
      <w:r w:rsidRPr="00192469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192469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4C1C624A" w14:textId="77777777" w:rsidR="004C7E65" w:rsidRPr="00192469" w:rsidRDefault="00192469">
      <w:pPr>
        <w:spacing w:before="53"/>
        <w:ind w:left="610" w:right="471"/>
        <w:jc w:val="center"/>
        <w:rPr>
          <w:rFonts w:asciiTheme="minorHAnsi" w:eastAsia="Wingdings" w:hAnsiTheme="minorHAnsi" w:cstheme="minorHAnsi"/>
          <w:sz w:val="17"/>
          <w:szCs w:val="17"/>
        </w:rPr>
      </w:pPr>
      <w:hyperlink r:id="rId7">
        <w:r w:rsidRPr="00192469">
          <w:rPr>
            <w:rFonts w:asciiTheme="minorHAnsi" w:hAnsiTheme="minorHAnsi" w:cstheme="minorHAnsi"/>
            <w:sz w:val="17"/>
            <w:szCs w:val="17"/>
          </w:rPr>
          <w:t xml:space="preserve">  </w:t>
        </w:r>
        <w:r w:rsidRPr="00192469">
          <w:rPr>
            <w:rFonts w:asciiTheme="minorHAnsi" w:hAnsiTheme="minorHAnsi" w:cstheme="minorHAnsi"/>
            <w:spacing w:val="41"/>
            <w:sz w:val="17"/>
            <w:szCs w:val="17"/>
          </w:rPr>
          <w:t xml:space="preserve"> </w:t>
        </w:r>
        <w:r w:rsidRPr="00192469">
          <w:rPr>
            <w:rFonts w:asciiTheme="minorHAnsi" w:eastAsia="Calibri" w:hAnsiTheme="minorHAnsi" w:cstheme="minorHAnsi"/>
            <w:sz w:val="18"/>
            <w:szCs w:val="18"/>
          </w:rPr>
          <w:t>O</w:t>
        </w:r>
      </w:hyperlink>
      <w:r w:rsidRPr="00192469">
        <w:rPr>
          <w:rFonts w:asciiTheme="minorHAnsi" w:eastAsia="Calibri" w:hAnsiTheme="minorHAnsi" w:cstheme="minorHAnsi"/>
          <w:spacing w:val="-9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n</w:t>
      </w:r>
      <w:r w:rsidRPr="00192469">
        <w:rPr>
          <w:rFonts w:asciiTheme="minorHAnsi" w:eastAsia="Calibri" w:hAnsiTheme="minorHAnsi" w:cstheme="minorHAnsi"/>
          <w:spacing w:val="-13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s</w:t>
      </w:r>
      <w:r w:rsidRPr="00192469">
        <w:rPr>
          <w:rFonts w:asciiTheme="minorHAnsi" w:eastAsia="Calibri" w:hAnsiTheme="minorHAnsi" w:cstheme="minorHAnsi"/>
          <w:spacing w:val="-10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h</w:t>
      </w:r>
      <w:r w:rsidRPr="00192469">
        <w:rPr>
          <w:rFonts w:asciiTheme="minorHAnsi" w:eastAsia="Calibri" w:hAnsiTheme="minorHAnsi" w:cstheme="minorHAnsi"/>
          <w:spacing w:val="-13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o</w:t>
      </w:r>
      <w:r w:rsidRPr="00192469">
        <w:rPr>
          <w:rFonts w:asciiTheme="minorHAnsi" w:eastAsia="Calibri" w:hAnsiTheme="minorHAnsi" w:cstheme="minorHAnsi"/>
          <w:spacing w:val="-9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r</w:t>
      </w:r>
      <w:r w:rsidRPr="00192469">
        <w:rPr>
          <w:rFonts w:asciiTheme="minorHAnsi" w:eastAsia="Calibri" w:hAnsiTheme="minorHAnsi" w:cstheme="minorHAnsi"/>
          <w:spacing w:val="-10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 xml:space="preserve">e </w:t>
      </w:r>
      <w:r w:rsidRPr="00192469">
        <w:rPr>
          <w:rFonts w:asciiTheme="minorHAnsi" w:eastAsia="Calibri" w:hAnsiTheme="minorHAnsi" w:cstheme="minorHAnsi"/>
          <w:spacing w:val="18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 xml:space="preserve">/ </w:t>
      </w:r>
      <w:r w:rsidRPr="00192469">
        <w:rPr>
          <w:rFonts w:asciiTheme="minorHAnsi" w:eastAsia="Calibri" w:hAnsiTheme="minorHAnsi" w:cstheme="minorHAnsi"/>
          <w:spacing w:val="17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O</w:t>
      </w:r>
      <w:r w:rsidRPr="00192469">
        <w:rPr>
          <w:rFonts w:asciiTheme="minorHAnsi" w:eastAsia="Calibri" w:hAnsiTheme="minorHAnsi" w:cstheme="minorHAnsi"/>
          <w:spacing w:val="-9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f</w:t>
      </w:r>
      <w:r w:rsidRPr="00192469">
        <w:rPr>
          <w:rFonts w:asciiTheme="minorHAnsi" w:eastAsia="Calibri" w:hAnsiTheme="minorHAnsi" w:cstheme="minorHAnsi"/>
          <w:spacing w:val="-12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f</w:t>
      </w:r>
      <w:r w:rsidRPr="00192469">
        <w:rPr>
          <w:rFonts w:asciiTheme="minorHAnsi" w:eastAsia="Calibri" w:hAnsiTheme="minorHAnsi" w:cstheme="minorHAnsi"/>
          <w:spacing w:val="-9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s</w:t>
      </w:r>
      <w:r w:rsidRPr="00192469">
        <w:rPr>
          <w:rFonts w:asciiTheme="minorHAnsi" w:eastAsia="Calibri" w:hAnsiTheme="minorHAnsi" w:cstheme="minorHAnsi"/>
          <w:spacing w:val="-10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h</w:t>
      </w:r>
      <w:r w:rsidRPr="00192469">
        <w:rPr>
          <w:rFonts w:asciiTheme="minorHAnsi" w:eastAsia="Calibri" w:hAnsiTheme="minorHAnsi" w:cstheme="minorHAnsi"/>
          <w:spacing w:val="-13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o</w:t>
      </w:r>
      <w:r w:rsidRPr="00192469">
        <w:rPr>
          <w:rFonts w:asciiTheme="minorHAnsi" w:eastAsia="Calibri" w:hAnsiTheme="minorHAnsi" w:cstheme="minorHAnsi"/>
          <w:spacing w:val="-9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r</w:t>
      </w:r>
      <w:r w:rsidRPr="00192469">
        <w:rPr>
          <w:rFonts w:asciiTheme="minorHAnsi" w:eastAsia="Calibri" w:hAnsiTheme="minorHAnsi" w:cstheme="minorHAnsi"/>
          <w:spacing w:val="-12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 xml:space="preserve">e </w:t>
      </w:r>
      <w:r w:rsidRPr="00192469">
        <w:rPr>
          <w:rFonts w:asciiTheme="minorHAnsi" w:eastAsia="Calibri" w:hAnsiTheme="minorHAnsi" w:cstheme="minorHAnsi"/>
          <w:spacing w:val="22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 xml:space="preserve">- </w:t>
      </w:r>
      <w:r w:rsidRPr="00192469">
        <w:rPr>
          <w:rFonts w:asciiTheme="minorHAnsi" w:eastAsia="Calibri" w:hAnsiTheme="minorHAnsi" w:cstheme="minorHAnsi"/>
          <w:spacing w:val="20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M</w:t>
      </w:r>
      <w:r w:rsidRPr="00192469">
        <w:rPr>
          <w:rFonts w:asciiTheme="minorHAnsi" w:eastAsia="Calibri" w:hAnsiTheme="minorHAnsi" w:cstheme="minorHAnsi"/>
          <w:spacing w:val="-10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o</w:t>
      </w:r>
      <w:r w:rsidRPr="00192469">
        <w:rPr>
          <w:rFonts w:asciiTheme="minorHAnsi" w:eastAsia="Calibri" w:hAnsiTheme="minorHAnsi" w:cstheme="minorHAnsi"/>
          <w:spacing w:val="-9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d</w:t>
      </w:r>
      <w:r w:rsidRPr="00192469">
        <w:rPr>
          <w:rFonts w:asciiTheme="minorHAnsi" w:eastAsia="Calibri" w:hAnsiTheme="minorHAnsi" w:cstheme="minorHAnsi"/>
          <w:spacing w:val="-13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e</w:t>
      </w:r>
      <w:r w:rsidRPr="00192469">
        <w:rPr>
          <w:rFonts w:asciiTheme="minorHAnsi" w:eastAsia="Calibri" w:hAnsiTheme="minorHAnsi" w:cstheme="minorHAnsi"/>
          <w:spacing w:val="-10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r</w:t>
      </w:r>
      <w:r w:rsidRPr="00192469">
        <w:rPr>
          <w:rFonts w:asciiTheme="minorHAnsi" w:eastAsia="Calibri" w:hAnsiTheme="minorHAnsi" w:cstheme="minorHAnsi"/>
          <w:spacing w:val="-10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 xml:space="preserve">n </w:t>
      </w:r>
      <w:r w:rsidRPr="00192469">
        <w:rPr>
          <w:rFonts w:asciiTheme="minorHAnsi" w:eastAsia="Calibri" w:hAnsiTheme="minorHAnsi" w:cstheme="minorHAnsi"/>
          <w:spacing w:val="18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C</w:t>
      </w:r>
      <w:r w:rsidRPr="00192469">
        <w:rPr>
          <w:rFonts w:asciiTheme="minorHAnsi" w:eastAsia="Calibri" w:hAnsiTheme="minorHAnsi" w:cstheme="minorHAnsi"/>
          <w:spacing w:val="-12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o</w:t>
      </w:r>
      <w:r w:rsidRPr="00192469">
        <w:rPr>
          <w:rFonts w:asciiTheme="minorHAnsi" w:eastAsia="Calibri" w:hAnsiTheme="minorHAnsi" w:cstheme="minorHAnsi"/>
          <w:spacing w:val="-9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n</w:t>
      </w:r>
      <w:r w:rsidRPr="00192469">
        <w:rPr>
          <w:rFonts w:asciiTheme="minorHAnsi" w:eastAsia="Calibri" w:hAnsiTheme="minorHAnsi" w:cstheme="minorHAnsi"/>
          <w:spacing w:val="-11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s</w:t>
      </w:r>
      <w:r w:rsidRPr="00192469">
        <w:rPr>
          <w:rFonts w:asciiTheme="minorHAnsi" w:eastAsia="Calibri" w:hAnsiTheme="minorHAnsi" w:cstheme="minorHAnsi"/>
          <w:spacing w:val="-13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t</w:t>
      </w:r>
      <w:r w:rsidRPr="00192469">
        <w:rPr>
          <w:rFonts w:asciiTheme="minorHAnsi" w:eastAsia="Calibri" w:hAnsiTheme="minorHAnsi" w:cstheme="minorHAnsi"/>
          <w:spacing w:val="-10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r</w:t>
      </w:r>
      <w:r w:rsidRPr="00192469">
        <w:rPr>
          <w:rFonts w:asciiTheme="minorHAnsi" w:eastAsia="Calibri" w:hAnsiTheme="minorHAnsi" w:cstheme="minorHAnsi"/>
          <w:spacing w:val="-10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u</w:t>
      </w:r>
      <w:r w:rsidRPr="00192469">
        <w:rPr>
          <w:rFonts w:asciiTheme="minorHAnsi" w:eastAsia="Calibri" w:hAnsiTheme="minorHAnsi" w:cstheme="minorHAnsi"/>
          <w:spacing w:val="-13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c</w:t>
      </w:r>
      <w:r w:rsidRPr="00192469">
        <w:rPr>
          <w:rFonts w:asciiTheme="minorHAnsi" w:eastAsia="Calibri" w:hAnsiTheme="minorHAnsi" w:cstheme="minorHAnsi"/>
          <w:spacing w:val="-9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t</w:t>
      </w:r>
      <w:r w:rsidRPr="00192469">
        <w:rPr>
          <w:rFonts w:asciiTheme="minorHAnsi" w:eastAsia="Calibri" w:hAnsiTheme="minorHAnsi" w:cstheme="minorHAnsi"/>
          <w:spacing w:val="-12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i</w:t>
      </w:r>
      <w:r w:rsidRPr="00192469">
        <w:rPr>
          <w:rFonts w:asciiTheme="minorHAnsi" w:eastAsia="Calibri" w:hAnsiTheme="minorHAnsi" w:cstheme="minorHAnsi"/>
          <w:spacing w:val="-10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o</w:t>
      </w:r>
      <w:r w:rsidRPr="00192469">
        <w:rPr>
          <w:rFonts w:asciiTheme="minorHAnsi" w:eastAsia="Calibri" w:hAnsiTheme="minorHAnsi" w:cstheme="minorHAnsi"/>
          <w:spacing w:val="-11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 xml:space="preserve">n </w:t>
      </w:r>
      <w:r w:rsidRPr="00192469">
        <w:rPr>
          <w:rFonts w:asciiTheme="minorHAnsi" w:eastAsia="Calibri" w:hAnsiTheme="minorHAnsi" w:cstheme="minorHAnsi"/>
          <w:spacing w:val="24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 xml:space="preserve">– </w:t>
      </w:r>
      <w:r w:rsidRPr="00192469">
        <w:rPr>
          <w:rFonts w:asciiTheme="minorHAnsi" w:eastAsia="Calibri" w:hAnsiTheme="minorHAnsi" w:cstheme="minorHAnsi"/>
          <w:spacing w:val="16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H</w:t>
      </w:r>
      <w:r w:rsidRPr="00192469">
        <w:rPr>
          <w:rFonts w:asciiTheme="minorHAnsi" w:eastAsia="Calibri" w:hAnsiTheme="minorHAnsi" w:cstheme="minorHAnsi"/>
          <w:spacing w:val="-9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e</w:t>
      </w:r>
      <w:r w:rsidRPr="00192469">
        <w:rPr>
          <w:rFonts w:asciiTheme="minorHAnsi" w:eastAsia="Calibri" w:hAnsiTheme="minorHAnsi" w:cstheme="minorHAnsi"/>
          <w:spacing w:val="-13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a</w:t>
      </w:r>
      <w:r w:rsidRPr="00192469">
        <w:rPr>
          <w:rFonts w:asciiTheme="minorHAnsi" w:eastAsia="Calibri" w:hAnsiTheme="minorHAnsi" w:cstheme="minorHAnsi"/>
          <w:spacing w:val="-10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l</w:t>
      </w:r>
      <w:r w:rsidRPr="00192469">
        <w:rPr>
          <w:rFonts w:asciiTheme="minorHAnsi" w:eastAsia="Calibri" w:hAnsiTheme="minorHAnsi" w:cstheme="minorHAnsi"/>
          <w:spacing w:val="-10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t</w:t>
      </w:r>
      <w:r w:rsidRPr="00192469">
        <w:rPr>
          <w:rFonts w:asciiTheme="minorHAnsi" w:eastAsia="Calibri" w:hAnsiTheme="minorHAnsi" w:cstheme="minorHAnsi"/>
          <w:spacing w:val="-10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 xml:space="preserve">h </w:t>
      </w:r>
      <w:r w:rsidRPr="00192469">
        <w:rPr>
          <w:rFonts w:asciiTheme="minorHAnsi" w:eastAsia="Calibri" w:hAnsiTheme="minorHAnsi" w:cstheme="minorHAnsi"/>
          <w:spacing w:val="18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 xml:space="preserve">&amp; </w:t>
      </w:r>
      <w:r w:rsidRPr="00192469">
        <w:rPr>
          <w:rFonts w:asciiTheme="minorHAnsi" w:eastAsia="Calibri" w:hAnsiTheme="minorHAnsi" w:cstheme="minorHAnsi"/>
          <w:spacing w:val="19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S</w:t>
      </w:r>
      <w:r w:rsidRPr="00192469">
        <w:rPr>
          <w:rFonts w:asciiTheme="minorHAnsi" w:eastAsia="Calibri" w:hAnsiTheme="minorHAnsi" w:cstheme="minorHAnsi"/>
          <w:spacing w:val="-11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a</w:t>
      </w:r>
      <w:r w:rsidRPr="00192469">
        <w:rPr>
          <w:rFonts w:asciiTheme="minorHAnsi" w:eastAsia="Calibri" w:hAnsiTheme="minorHAnsi" w:cstheme="minorHAnsi"/>
          <w:spacing w:val="-12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f</w:t>
      </w:r>
      <w:r w:rsidRPr="00192469">
        <w:rPr>
          <w:rFonts w:asciiTheme="minorHAnsi" w:eastAsia="Calibri" w:hAnsiTheme="minorHAnsi" w:cstheme="minorHAnsi"/>
          <w:spacing w:val="-9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e</w:t>
      </w:r>
      <w:r w:rsidRPr="00192469">
        <w:rPr>
          <w:rFonts w:asciiTheme="minorHAnsi" w:eastAsia="Calibri" w:hAnsiTheme="minorHAnsi" w:cstheme="minorHAnsi"/>
          <w:spacing w:val="-10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t</w:t>
      </w:r>
      <w:r w:rsidRPr="00192469">
        <w:rPr>
          <w:rFonts w:asciiTheme="minorHAnsi" w:eastAsia="Calibri" w:hAnsiTheme="minorHAnsi" w:cstheme="minorHAnsi"/>
          <w:spacing w:val="-12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192469">
        <w:rPr>
          <w:rFonts w:asciiTheme="minorHAnsi" w:eastAsia="Calibri" w:hAnsiTheme="minorHAnsi" w:cstheme="minorHAnsi"/>
          <w:spacing w:val="23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 xml:space="preserve">- </w:t>
      </w:r>
      <w:r w:rsidRPr="00192469">
        <w:rPr>
          <w:rFonts w:asciiTheme="minorHAnsi" w:eastAsia="Calibri" w:hAnsiTheme="minorHAnsi" w:cstheme="minorHAnsi"/>
          <w:spacing w:val="20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Q</w:t>
      </w:r>
      <w:r w:rsidRPr="00192469">
        <w:rPr>
          <w:rFonts w:asciiTheme="minorHAnsi" w:eastAsia="Calibri" w:hAnsiTheme="minorHAnsi" w:cstheme="minorHAnsi"/>
          <w:spacing w:val="-11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u</w:t>
      </w:r>
      <w:r w:rsidRPr="00192469">
        <w:rPr>
          <w:rFonts w:asciiTheme="minorHAnsi" w:eastAsia="Calibri" w:hAnsiTheme="minorHAnsi" w:cstheme="minorHAnsi"/>
          <w:spacing w:val="-11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a</w:t>
      </w:r>
      <w:r w:rsidRPr="00192469">
        <w:rPr>
          <w:rFonts w:asciiTheme="minorHAnsi" w:eastAsia="Calibri" w:hAnsiTheme="minorHAnsi" w:cstheme="minorHAnsi"/>
          <w:spacing w:val="-12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l</w:t>
      </w:r>
      <w:r w:rsidRPr="00192469">
        <w:rPr>
          <w:rFonts w:asciiTheme="minorHAnsi" w:eastAsia="Calibri" w:hAnsiTheme="minorHAnsi" w:cstheme="minorHAnsi"/>
          <w:spacing w:val="-10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i</w:t>
      </w:r>
      <w:r w:rsidRPr="00192469">
        <w:rPr>
          <w:rFonts w:asciiTheme="minorHAnsi" w:eastAsia="Calibri" w:hAnsiTheme="minorHAnsi" w:cstheme="minorHAnsi"/>
          <w:spacing w:val="-10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t</w:t>
      </w:r>
      <w:r w:rsidRPr="00192469">
        <w:rPr>
          <w:rFonts w:asciiTheme="minorHAnsi" w:eastAsia="Calibri" w:hAnsiTheme="minorHAnsi" w:cstheme="minorHAnsi"/>
          <w:spacing w:val="-12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192469">
        <w:rPr>
          <w:rFonts w:asciiTheme="minorHAnsi" w:eastAsia="Calibri" w:hAnsiTheme="minorHAnsi" w:cstheme="minorHAnsi"/>
          <w:spacing w:val="22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A</w:t>
      </w:r>
      <w:r w:rsidRPr="00192469">
        <w:rPr>
          <w:rFonts w:asciiTheme="minorHAnsi" w:eastAsia="Calibri" w:hAnsiTheme="minorHAnsi" w:cstheme="minorHAnsi"/>
          <w:spacing w:val="-11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s</w:t>
      </w:r>
      <w:r w:rsidRPr="00192469">
        <w:rPr>
          <w:rFonts w:asciiTheme="minorHAnsi" w:eastAsia="Calibri" w:hAnsiTheme="minorHAnsi" w:cstheme="minorHAnsi"/>
          <w:spacing w:val="-13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s</w:t>
      </w:r>
      <w:r w:rsidRPr="00192469">
        <w:rPr>
          <w:rFonts w:asciiTheme="minorHAnsi" w:eastAsia="Calibri" w:hAnsiTheme="minorHAnsi" w:cstheme="minorHAnsi"/>
          <w:spacing w:val="-10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u</w:t>
      </w:r>
      <w:r w:rsidRPr="00192469">
        <w:rPr>
          <w:rFonts w:asciiTheme="minorHAnsi" w:eastAsia="Calibri" w:hAnsiTheme="minorHAnsi" w:cstheme="minorHAnsi"/>
          <w:spacing w:val="-11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r</w:t>
      </w:r>
      <w:r w:rsidRPr="00192469">
        <w:rPr>
          <w:rFonts w:asciiTheme="minorHAnsi" w:eastAsia="Calibri" w:hAnsiTheme="minorHAnsi" w:cstheme="minorHAnsi"/>
          <w:spacing w:val="-12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a</w:t>
      </w:r>
      <w:r w:rsidRPr="00192469">
        <w:rPr>
          <w:rFonts w:asciiTheme="minorHAnsi" w:eastAsia="Calibri" w:hAnsiTheme="minorHAnsi" w:cstheme="minorHAnsi"/>
          <w:spacing w:val="-10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n</w:t>
      </w:r>
      <w:r w:rsidRPr="00192469">
        <w:rPr>
          <w:rFonts w:asciiTheme="minorHAnsi" w:eastAsia="Calibri" w:hAnsiTheme="minorHAnsi" w:cstheme="minorHAnsi"/>
          <w:spacing w:val="-11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>c</w:t>
      </w:r>
      <w:r w:rsidRPr="00192469">
        <w:rPr>
          <w:rFonts w:asciiTheme="minorHAnsi" w:eastAsia="Calibri" w:hAnsiTheme="minorHAnsi" w:cstheme="minorHAnsi"/>
          <w:spacing w:val="-11"/>
          <w:sz w:val="18"/>
          <w:szCs w:val="18"/>
        </w:rPr>
        <w:t xml:space="preserve"> </w:t>
      </w:r>
      <w:r w:rsidRPr="00192469">
        <w:rPr>
          <w:rFonts w:asciiTheme="minorHAnsi" w:eastAsia="Calibri" w:hAnsiTheme="minorHAnsi" w:cstheme="minorHAnsi"/>
          <w:sz w:val="18"/>
          <w:szCs w:val="18"/>
        </w:rPr>
        <w:t xml:space="preserve">e     </w:t>
      </w:r>
      <w:r w:rsidRPr="00192469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hyperlink r:id="rId8"/>
    </w:p>
    <w:p w14:paraId="77F39835" w14:textId="77777777" w:rsidR="004C7E65" w:rsidRPr="00192469" w:rsidRDefault="00192469">
      <w:pPr>
        <w:spacing w:before="34" w:line="269" w:lineRule="auto"/>
        <w:ind w:left="418" w:right="212"/>
        <w:jc w:val="both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Se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ior</w:t>
      </w:r>
      <w:r w:rsidRPr="00192469">
        <w:rPr>
          <w:rFonts w:asciiTheme="minorHAnsi" w:eastAsia="Calibri" w:hAnsiTheme="minorHAnsi" w:cstheme="minorHAnsi"/>
          <w:spacing w:val="1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Pi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En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ee</w:t>
      </w:r>
      <w:r w:rsidRPr="00192469">
        <w:rPr>
          <w:rFonts w:asciiTheme="minorHAnsi" w:eastAsia="Calibri" w:hAnsiTheme="minorHAnsi" w:cstheme="minorHAnsi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w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pacing w:val="2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5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rov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ec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or</w:t>
      </w:r>
      <w:r w:rsidRPr="00192469">
        <w:rPr>
          <w:rFonts w:asciiTheme="minorHAnsi" w:eastAsia="Calibri" w:hAnsiTheme="minorHAnsi" w:cstheme="minorHAnsi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1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1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35</w:t>
      </w:r>
      <w:r w:rsidRPr="00192469">
        <w:rPr>
          <w:rFonts w:asciiTheme="minorHAnsi" w:eastAsia="Calibri" w:hAnsiTheme="minorHAnsi" w:cstheme="minorHAnsi"/>
          <w:spacing w:val="1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yea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1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xp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in</w:t>
      </w:r>
      <w:r w:rsidRPr="00192469">
        <w:rPr>
          <w:rFonts w:asciiTheme="minorHAnsi" w:eastAsia="Calibri" w:hAnsiTheme="minorHAnsi" w:cstheme="minorHAnsi"/>
          <w:spacing w:val="1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Co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ru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ct</w:t>
      </w:r>
      <w:r w:rsidRPr="00192469">
        <w:rPr>
          <w:rFonts w:asciiTheme="minorHAnsi" w:eastAsia="Calibri" w:hAnsiTheme="minorHAnsi" w:cstheme="minorHAnsi"/>
          <w:sz w:val="19"/>
          <w:szCs w:val="19"/>
        </w:rPr>
        <w:t>ion</w:t>
      </w:r>
      <w:r w:rsidRPr="00192469">
        <w:rPr>
          <w:rFonts w:asciiTheme="minorHAnsi" w:eastAsia="Calibri" w:hAnsiTheme="minorHAnsi" w:cstheme="minorHAnsi"/>
          <w:spacing w:val="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ndu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y</w:t>
      </w:r>
      <w:r w:rsidRPr="00192469">
        <w:rPr>
          <w:rFonts w:asciiTheme="minorHAnsi" w:eastAsia="Calibri" w:hAnsiTheme="minorHAnsi" w:cstheme="minorHAnsi"/>
          <w:spacing w:val="1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w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pacing w:val="1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last</w:t>
      </w:r>
      <w:r w:rsidRPr="00192469">
        <w:rPr>
          <w:rFonts w:asciiTheme="minorHAnsi" w:eastAsia="Calibri" w:hAnsiTheme="minorHAnsi" w:cstheme="minorHAnsi"/>
          <w:spacing w:val="1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23 yea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in</w:t>
      </w:r>
      <w:r w:rsidRPr="00192469">
        <w:rPr>
          <w:rFonts w:asciiTheme="minorHAnsi" w:eastAsia="Calibri" w:hAnsiTheme="minorHAnsi" w:cstheme="minorHAnsi"/>
          <w:spacing w:val="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an</w:t>
      </w:r>
      <w:r w:rsidRPr="00192469">
        <w:rPr>
          <w:rFonts w:asciiTheme="minorHAnsi" w:eastAsia="Calibri" w:hAnsiTheme="minorHAnsi" w:cstheme="minorHAnsi"/>
          <w:spacing w:val="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En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-3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y.</w:t>
      </w:r>
      <w:r w:rsidRPr="00192469">
        <w:rPr>
          <w:rFonts w:asciiTheme="minorHAnsi" w:eastAsia="Calibri" w:hAnsiTheme="minorHAnsi" w:cstheme="minorHAnsi"/>
          <w:spacing w:val="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Th</w:t>
      </w:r>
      <w:r w:rsidRPr="00192469">
        <w:rPr>
          <w:rFonts w:asciiTheme="minorHAnsi" w:eastAsia="Calibri" w:hAnsiTheme="minorHAnsi" w:cstheme="minorHAnsi"/>
          <w:sz w:val="19"/>
          <w:szCs w:val="19"/>
        </w:rPr>
        <w:t>is</w:t>
      </w:r>
      <w:r w:rsidRPr="00192469">
        <w:rPr>
          <w:rFonts w:asciiTheme="minorHAnsi" w:eastAsia="Calibri" w:hAnsiTheme="minorHAnsi" w:cstheme="minorHAnsi"/>
          <w:spacing w:val="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z w:val="19"/>
          <w:szCs w:val="19"/>
        </w:rPr>
        <w:t>as</w:t>
      </w:r>
      <w:r w:rsidRPr="00192469">
        <w:rPr>
          <w:rFonts w:asciiTheme="minorHAnsi" w:eastAsia="Calibri" w:hAnsiTheme="minorHAnsi" w:cstheme="minorHAnsi"/>
          <w:spacing w:val="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ov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do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wn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mai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z w:val="19"/>
          <w:szCs w:val="19"/>
        </w:rPr>
        <w:t>e a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w</w:t>
      </w:r>
      <w:r w:rsidRPr="00192469">
        <w:rPr>
          <w:rFonts w:asciiTheme="minorHAnsi" w:eastAsia="Calibri" w:hAnsiTheme="minorHAnsi" w:cstheme="minorHAnsi"/>
          <w:spacing w:val="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ro</w:t>
      </w:r>
      <w:r w:rsidRPr="00192469">
        <w:rPr>
          <w:rFonts w:asciiTheme="minorHAnsi" w:eastAsia="Calibri" w:hAnsiTheme="minorHAnsi" w:cstheme="minorHAnsi"/>
          <w:sz w:val="19"/>
          <w:szCs w:val="19"/>
        </w:rPr>
        <w:t>je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ct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w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z w:val="19"/>
          <w:szCs w:val="19"/>
        </w:rPr>
        <w:t>in</w:t>
      </w:r>
      <w:r w:rsidRPr="00192469">
        <w:rPr>
          <w:rFonts w:asciiTheme="minorHAnsi" w:eastAsia="Calibri" w:hAnsiTheme="minorHAnsi" w:cstheme="minorHAnsi"/>
          <w:spacing w:val="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nu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,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gy,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ro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ic</w:t>
      </w:r>
      <w:r w:rsidRPr="00192469">
        <w:rPr>
          <w:rFonts w:asciiTheme="minorHAnsi" w:eastAsia="Calibri" w:hAnsiTheme="minorHAnsi" w:cstheme="minorHAnsi"/>
          <w:sz w:val="19"/>
          <w:szCs w:val="19"/>
        </w:rPr>
        <w:t>al,</w:t>
      </w:r>
      <w:r w:rsidRPr="00192469">
        <w:rPr>
          <w:rFonts w:asciiTheme="minorHAnsi" w:eastAsia="Calibri" w:hAnsiTheme="minorHAnsi" w:cstheme="minorHAnsi"/>
          <w:spacing w:val="-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ph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ma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z w:val="19"/>
          <w:szCs w:val="19"/>
        </w:rPr>
        <w:t>al</w:t>
      </w:r>
      <w:r w:rsidRPr="00192469">
        <w:rPr>
          <w:rFonts w:asciiTheme="minorHAnsi" w:eastAsia="Calibri" w:hAnsiTheme="minorHAnsi" w:cstheme="minorHAnsi"/>
          <w:spacing w:val="-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z w:val="19"/>
          <w:szCs w:val="19"/>
        </w:rPr>
        <w:t>il</w:t>
      </w:r>
      <w:r w:rsidRPr="00192469">
        <w:rPr>
          <w:rFonts w:asciiTheme="minorHAnsi" w:eastAsia="Calibri" w:hAnsiTheme="minorHAnsi" w:cstheme="minorHAnsi"/>
          <w:spacing w:val="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re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/o</w:t>
      </w:r>
      <w:r w:rsidRPr="00192469">
        <w:rPr>
          <w:rFonts w:asciiTheme="minorHAnsi" w:eastAsia="Calibri" w:hAnsiTheme="minorHAnsi" w:cstheme="minorHAnsi"/>
          <w:sz w:val="19"/>
          <w:szCs w:val="19"/>
        </w:rPr>
        <w:t>ffs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hor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10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s.</w:t>
      </w:r>
      <w:r w:rsidRPr="00192469">
        <w:rPr>
          <w:rFonts w:asciiTheme="minorHAnsi" w:eastAsia="Calibri" w:hAnsiTheme="minorHAnsi" w:cstheme="minorHAnsi"/>
          <w:spacing w:val="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z w:val="19"/>
          <w:szCs w:val="19"/>
        </w:rPr>
        <w:t>y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co</w:t>
      </w:r>
      <w:r w:rsidRPr="00192469">
        <w:rPr>
          <w:rFonts w:asciiTheme="minorHAnsi" w:eastAsia="Calibri" w:hAnsiTheme="minorHAnsi" w:cstheme="minorHAnsi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 xml:space="preserve"> u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z w:val="19"/>
          <w:szCs w:val="19"/>
        </w:rPr>
        <w:t>-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z w:val="19"/>
          <w:szCs w:val="19"/>
        </w:rPr>
        <w:t>-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e in</w:t>
      </w:r>
      <w:r w:rsidRPr="00192469">
        <w:rPr>
          <w:rFonts w:asciiTheme="minorHAnsi" w:eastAsia="Calibri" w:hAnsiTheme="minorHAnsi" w:cstheme="minorHAnsi"/>
          <w:spacing w:val="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all</w:t>
      </w:r>
      <w:r w:rsidRPr="00192469">
        <w:rPr>
          <w:rFonts w:asciiTheme="minorHAnsi" w:eastAsia="Calibri" w:hAnsiTheme="minorHAnsi" w:cstheme="minorHAnsi"/>
          <w:spacing w:val="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mo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on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3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ru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ct</w:t>
      </w:r>
      <w:r w:rsidRPr="00192469">
        <w:rPr>
          <w:rFonts w:asciiTheme="minorHAnsi" w:eastAsia="Calibri" w:hAnsiTheme="minorHAnsi" w:cstheme="minorHAnsi"/>
          <w:sz w:val="19"/>
          <w:szCs w:val="19"/>
        </w:rPr>
        <w:t>ion</w:t>
      </w:r>
      <w:r w:rsidRPr="00192469">
        <w:rPr>
          <w:rFonts w:asciiTheme="minorHAnsi" w:eastAsia="Calibri" w:hAnsiTheme="minorHAnsi" w:cstheme="minorHAnsi"/>
          <w:spacing w:val="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hod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eet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orpor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e go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z w:val="19"/>
          <w:szCs w:val="19"/>
        </w:rPr>
        <w:t>ls</w:t>
      </w:r>
      <w:r w:rsidRPr="00192469">
        <w:rPr>
          <w:rFonts w:asciiTheme="minorHAnsi" w:eastAsia="Calibri" w:hAnsiTheme="minorHAnsi" w:cstheme="minorHAnsi"/>
          <w:spacing w:val="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ro</w:t>
      </w:r>
      <w:r w:rsidRPr="00192469">
        <w:rPr>
          <w:rFonts w:asciiTheme="minorHAnsi" w:eastAsia="Calibri" w:hAnsiTheme="minorHAnsi" w:cstheme="minorHAnsi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max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z w:val="19"/>
          <w:szCs w:val="19"/>
        </w:rPr>
        <w:t>z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g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ff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ic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z w:val="19"/>
          <w:szCs w:val="19"/>
        </w:rPr>
        <w:t>,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b</w:t>
      </w:r>
      <w:r w:rsidRPr="00192469">
        <w:rPr>
          <w:rFonts w:asciiTheme="minorHAnsi" w:eastAsia="Calibri" w:hAnsiTheme="minorHAnsi" w:cstheme="minorHAnsi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g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w</w:t>
      </w:r>
      <w:r w:rsidRPr="00192469">
        <w:rPr>
          <w:rFonts w:asciiTheme="minorHAnsi" w:eastAsia="Calibri" w:hAnsiTheme="minorHAnsi" w:cstheme="minorHAnsi"/>
          <w:spacing w:val="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y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te</w:t>
      </w:r>
      <w:r w:rsidRPr="00192469">
        <w:rPr>
          <w:rFonts w:asciiTheme="minorHAnsi" w:eastAsia="Calibri" w:hAnsiTheme="minorHAnsi" w:cstheme="minorHAnsi"/>
          <w:sz w:val="19"/>
          <w:szCs w:val="19"/>
        </w:rPr>
        <w:t>ms,</w:t>
      </w:r>
      <w:r w:rsidRPr="00192469">
        <w:rPr>
          <w:rFonts w:asciiTheme="minorHAnsi" w:eastAsia="Calibri" w:hAnsiTheme="minorHAnsi" w:cstheme="minorHAnsi"/>
          <w:spacing w:val="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QC</w:t>
      </w:r>
      <w:r w:rsidRPr="00192469">
        <w:rPr>
          <w:rFonts w:asciiTheme="minorHAnsi" w:eastAsia="Calibri" w:hAnsiTheme="minorHAnsi" w:cstheme="minorHAnsi"/>
          <w:spacing w:val="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pro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dur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s,</w:t>
      </w:r>
      <w:r w:rsidRPr="00192469">
        <w:rPr>
          <w:rFonts w:asciiTheme="minorHAnsi" w:eastAsia="Calibri" w:hAnsiTheme="minorHAnsi" w:cstheme="minorHAnsi"/>
          <w:spacing w:val="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pacing w:val="10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z w:val="19"/>
          <w:szCs w:val="19"/>
        </w:rPr>
        <w:t>la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g,</w:t>
      </w:r>
      <w:r w:rsidRPr="00192469">
        <w:rPr>
          <w:rFonts w:asciiTheme="minorHAnsi" w:eastAsia="Calibri" w:hAnsiTheme="minorHAnsi" w:cstheme="minorHAnsi"/>
          <w:spacing w:val="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g,</w:t>
      </w:r>
      <w:r w:rsidRPr="00192469">
        <w:rPr>
          <w:rFonts w:asciiTheme="minorHAnsi" w:eastAsia="Calibri" w:hAnsiTheme="minorHAnsi" w:cstheme="minorHAnsi"/>
          <w:spacing w:val="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z w:val="19"/>
          <w:szCs w:val="19"/>
        </w:rPr>
        <w:t>lvi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prob</w:t>
      </w:r>
      <w:r w:rsidRPr="00192469">
        <w:rPr>
          <w:rFonts w:asciiTheme="minorHAnsi" w:eastAsia="Calibri" w:hAnsiTheme="minorHAnsi" w:cstheme="minorHAnsi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ms</w:t>
      </w:r>
      <w:r w:rsidRPr="00192469">
        <w:rPr>
          <w:rFonts w:asciiTheme="minorHAnsi" w:eastAsia="Calibri" w:hAnsiTheme="minorHAnsi" w:cstheme="minorHAnsi"/>
          <w:spacing w:val="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in</w:t>
      </w:r>
      <w:r w:rsidRPr="00192469">
        <w:rPr>
          <w:rFonts w:asciiTheme="minorHAnsi" w:eastAsia="Calibri" w:hAnsiTheme="minorHAnsi" w:cstheme="minorHAnsi"/>
          <w:spacing w:val="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z w:val="19"/>
          <w:szCs w:val="19"/>
        </w:rPr>
        <w:t>ais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w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pacing w:val="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ma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ag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, s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spacing w:val="3"/>
          <w:sz w:val="19"/>
          <w:szCs w:val="19"/>
        </w:rPr>
        <w:t>b</w:t>
      </w:r>
      <w:r w:rsidRPr="00192469">
        <w:rPr>
          <w:rFonts w:asciiTheme="minorHAnsi" w:eastAsia="Calibri" w:hAnsiTheme="minorHAnsi" w:cstheme="minorHAnsi"/>
          <w:sz w:val="19"/>
          <w:szCs w:val="19"/>
        </w:rPr>
        <w:t>-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or</w:t>
      </w:r>
      <w:r w:rsidRPr="00192469">
        <w:rPr>
          <w:rFonts w:asciiTheme="minorHAnsi" w:eastAsia="Calibri" w:hAnsiTheme="minorHAnsi" w:cstheme="minorHAnsi"/>
          <w:sz w:val="19"/>
          <w:szCs w:val="19"/>
        </w:rPr>
        <w:t>s 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w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or</w:t>
      </w:r>
      <w:r w:rsidRPr="00192469">
        <w:rPr>
          <w:rFonts w:asciiTheme="minorHAnsi" w:eastAsia="Calibri" w:hAnsiTheme="minorHAnsi" w:cstheme="minorHAnsi"/>
          <w:sz w:val="19"/>
          <w:szCs w:val="19"/>
        </w:rPr>
        <w:t>kf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or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z w:val="19"/>
          <w:szCs w:val="19"/>
        </w:rPr>
        <w:t>e.</w:t>
      </w:r>
    </w:p>
    <w:p w14:paraId="57231599" w14:textId="77777777" w:rsidR="004C7E65" w:rsidRPr="00192469" w:rsidRDefault="004C7E65">
      <w:pPr>
        <w:spacing w:before="5" w:line="160" w:lineRule="exact"/>
        <w:rPr>
          <w:rFonts w:asciiTheme="minorHAnsi" w:hAnsiTheme="minorHAnsi" w:cstheme="minorHAnsi"/>
          <w:sz w:val="16"/>
          <w:szCs w:val="16"/>
        </w:rPr>
      </w:pPr>
    </w:p>
    <w:p w14:paraId="78008198" w14:textId="77777777" w:rsidR="004C7E65" w:rsidRPr="00192469" w:rsidRDefault="00192469">
      <w:pPr>
        <w:spacing w:before="7"/>
        <w:ind w:left="3923" w:right="3791"/>
        <w:jc w:val="center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hAnsiTheme="minorHAnsi" w:cstheme="minorHAnsi"/>
        </w:rPr>
        <w:pict w14:anchorId="738DE69C">
          <v:group id="_x0000_s1049" style="position:absolute;left:0;text-align:left;margin-left:76.6pt;margin-top:.85pt;width:473.25pt;height:13.9pt;z-index:-251663360;mso-position-horizontal-relative:page" coordorigin="1532,17" coordsize="9465,278">
            <v:shape id="_x0000_s1050" style="position:absolute;left:1532;top:17;width:9465;height:278" coordorigin="1532,17" coordsize="9465,278" path="m1532,295r9464,l10996,17r-9464,l1532,295xe" fillcolor="#f1f1f1" stroked="f">
              <v:path arrowok="t"/>
            </v:shape>
            <w10:wrap anchorx="page"/>
          </v:group>
        </w:pict>
      </w:r>
      <w:r w:rsidRPr="00192469">
        <w:rPr>
          <w:rFonts w:asciiTheme="minorHAnsi" w:eastAsia="Calibri" w:hAnsiTheme="minorHAnsi" w:cstheme="minorHAnsi"/>
          <w:sz w:val="24"/>
          <w:szCs w:val="24"/>
        </w:rPr>
        <w:t>A</w:t>
      </w:r>
      <w:r w:rsidRPr="00192469">
        <w:rPr>
          <w:rFonts w:asciiTheme="minorHAnsi" w:eastAsia="Calibri" w:hAnsiTheme="minorHAnsi" w:cstheme="minorHAnsi"/>
          <w:spacing w:val="-23"/>
          <w:sz w:val="24"/>
          <w:szCs w:val="24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S </w:t>
      </w:r>
      <w:r w:rsidRPr="00192469">
        <w:rPr>
          <w:rFonts w:asciiTheme="minorHAnsi" w:eastAsia="Calibri" w:hAnsiTheme="minorHAnsi" w:cstheme="minorHAnsi"/>
          <w:spacing w:val="1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pacing w:val="-1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F </w:t>
      </w:r>
      <w:r w:rsidRPr="00192469">
        <w:rPr>
          <w:rFonts w:asciiTheme="minorHAnsi" w:eastAsia="Calibri" w:hAnsiTheme="minorHAnsi" w:cstheme="minorHAnsi"/>
          <w:spacing w:val="1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24"/>
          <w:szCs w:val="24"/>
        </w:rPr>
        <w:t>E</w:t>
      </w:r>
      <w:r w:rsidRPr="00192469">
        <w:rPr>
          <w:rFonts w:asciiTheme="minorHAnsi" w:eastAsia="Calibri" w:hAnsiTheme="minorHAnsi" w:cstheme="minorHAnsi"/>
          <w:spacing w:val="-23"/>
          <w:sz w:val="24"/>
          <w:szCs w:val="24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X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E</w:t>
      </w:r>
    </w:p>
    <w:p w14:paraId="46789D74" w14:textId="77777777" w:rsidR="004C7E65" w:rsidRPr="00192469" w:rsidRDefault="004C7E65">
      <w:pPr>
        <w:spacing w:before="8" w:line="160" w:lineRule="exact"/>
        <w:rPr>
          <w:rFonts w:asciiTheme="minorHAnsi" w:hAnsiTheme="minorHAnsi" w:cstheme="minorHAnsi"/>
          <w:sz w:val="16"/>
          <w:szCs w:val="16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7"/>
        <w:gridCol w:w="3402"/>
        <w:gridCol w:w="2895"/>
      </w:tblGrid>
      <w:tr w:rsidR="004C7E65" w:rsidRPr="00192469" w14:paraId="34A46209" w14:textId="77777777">
        <w:trPr>
          <w:trHeight w:hRule="exact" w:val="251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1C3D4116" w14:textId="77777777" w:rsidR="004C7E65" w:rsidRPr="00192469" w:rsidRDefault="00192469">
            <w:pPr>
              <w:spacing w:line="200" w:lineRule="exact"/>
              <w:ind w:left="120"/>
              <w:rPr>
                <w:rFonts w:asciiTheme="minorHAnsi" w:eastAsia="Calibri" w:hAnsiTheme="minorHAnsi" w:cstheme="minorHAnsi"/>
                <w:sz w:val="19"/>
                <w:szCs w:val="19"/>
              </w:rPr>
            </w:pPr>
            <w:r w:rsidRPr="00192469">
              <w:rPr>
                <w:rFonts w:asciiTheme="minorHAnsi" w:eastAsia="Segoe MDL2 Assets" w:hAnsiTheme="minorHAnsi" w:cstheme="minorHAnsi"/>
                <w:color w:val="FF0000"/>
                <w:w w:val="45"/>
                <w:position w:val="1"/>
                <w:sz w:val="19"/>
                <w:szCs w:val="19"/>
              </w:rPr>
              <w:t xml:space="preserve">     </w:t>
            </w:r>
            <w:r w:rsidRPr="00192469">
              <w:rPr>
                <w:rFonts w:asciiTheme="minorHAnsi" w:eastAsia="Segoe MDL2 Assets" w:hAnsiTheme="minorHAnsi" w:cstheme="minorHAnsi"/>
                <w:color w:val="FF0000"/>
                <w:spacing w:val="1"/>
                <w:w w:val="45"/>
                <w:position w:val="1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position w:val="1"/>
                <w:sz w:val="19"/>
                <w:szCs w:val="19"/>
              </w:rPr>
              <w:t>Co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position w:val="1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position w:val="1"/>
                <w:sz w:val="19"/>
                <w:szCs w:val="19"/>
              </w:rPr>
              <w:t>s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position w:val="1"/>
                <w:sz w:val="19"/>
                <w:szCs w:val="19"/>
              </w:rPr>
              <w:t>t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position w:val="1"/>
                <w:sz w:val="19"/>
                <w:szCs w:val="19"/>
              </w:rPr>
              <w:t>ru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position w:val="1"/>
                <w:sz w:val="19"/>
                <w:szCs w:val="19"/>
              </w:rPr>
              <w:t>ct</w:t>
            </w:r>
            <w:r w:rsidRPr="00192469">
              <w:rPr>
                <w:rFonts w:asciiTheme="minorHAnsi" w:eastAsia="Calibri" w:hAnsiTheme="minorHAnsi" w:cstheme="minorHAnsi"/>
                <w:color w:val="000000"/>
                <w:position w:val="1"/>
                <w:sz w:val="19"/>
                <w:szCs w:val="19"/>
              </w:rPr>
              <w:t>ion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8"/>
                <w:position w:val="1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position w:val="1"/>
                <w:sz w:val="19"/>
                <w:szCs w:val="19"/>
              </w:rPr>
              <w:t>En</w:t>
            </w:r>
            <w:r w:rsidRPr="00192469">
              <w:rPr>
                <w:rFonts w:asciiTheme="minorHAnsi" w:eastAsia="Calibri" w:hAnsiTheme="minorHAnsi" w:cstheme="minorHAnsi"/>
                <w:color w:val="000000"/>
                <w:position w:val="1"/>
                <w:sz w:val="19"/>
                <w:szCs w:val="19"/>
              </w:rPr>
              <w:t>g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position w:val="1"/>
                <w:sz w:val="19"/>
                <w:szCs w:val="19"/>
              </w:rPr>
              <w:t>i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position w:val="1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position w:val="1"/>
                <w:sz w:val="19"/>
                <w:szCs w:val="19"/>
              </w:rPr>
              <w:t>ee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position w:val="1"/>
                <w:sz w:val="19"/>
                <w:szCs w:val="19"/>
              </w:rPr>
              <w:t>r</w:t>
            </w:r>
            <w:r w:rsidRPr="00192469">
              <w:rPr>
                <w:rFonts w:asciiTheme="minorHAnsi" w:eastAsia="Calibri" w:hAnsiTheme="minorHAnsi" w:cstheme="minorHAnsi"/>
                <w:color w:val="000000"/>
                <w:position w:val="1"/>
                <w:sz w:val="19"/>
                <w:szCs w:val="19"/>
              </w:rPr>
              <w:t>i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position w:val="1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position w:val="1"/>
                <w:sz w:val="19"/>
                <w:szCs w:val="19"/>
              </w:rPr>
              <w:t>g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4F6A994" w14:textId="77777777" w:rsidR="004C7E65" w:rsidRPr="00192469" w:rsidRDefault="00192469">
            <w:pPr>
              <w:spacing w:line="200" w:lineRule="exact"/>
              <w:ind w:left="346"/>
              <w:rPr>
                <w:rFonts w:asciiTheme="minorHAnsi" w:eastAsia="Calibri" w:hAnsiTheme="minorHAnsi" w:cstheme="minorHAnsi"/>
                <w:sz w:val="19"/>
                <w:szCs w:val="19"/>
              </w:rPr>
            </w:pPr>
            <w:r w:rsidRPr="00192469">
              <w:rPr>
                <w:rFonts w:asciiTheme="minorHAnsi" w:eastAsia="Segoe MDL2 Assets" w:hAnsiTheme="minorHAnsi" w:cstheme="minorHAnsi"/>
                <w:color w:val="FF0000"/>
                <w:w w:val="45"/>
                <w:sz w:val="19"/>
                <w:szCs w:val="19"/>
              </w:rPr>
              <w:t xml:space="preserve">     </w:t>
            </w:r>
            <w:r w:rsidRPr="00192469">
              <w:rPr>
                <w:rFonts w:asciiTheme="minorHAnsi" w:eastAsia="Segoe MDL2 Assets" w:hAnsiTheme="minorHAnsi" w:cstheme="minorHAnsi"/>
                <w:color w:val="FF0000"/>
                <w:spacing w:val="1"/>
                <w:w w:val="45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M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ec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h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a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i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c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al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9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En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g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i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ee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r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i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g</w:t>
            </w:r>
          </w:p>
        </w:tc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14:paraId="35D482A2" w14:textId="77777777" w:rsidR="004C7E65" w:rsidRPr="00192469" w:rsidRDefault="00192469">
            <w:pPr>
              <w:spacing w:line="200" w:lineRule="exact"/>
              <w:ind w:left="719"/>
              <w:rPr>
                <w:rFonts w:asciiTheme="minorHAnsi" w:eastAsia="Calibri" w:hAnsiTheme="minorHAnsi" w:cstheme="minorHAnsi"/>
                <w:sz w:val="19"/>
                <w:szCs w:val="19"/>
              </w:rPr>
            </w:pPr>
            <w:r w:rsidRPr="00192469">
              <w:rPr>
                <w:rFonts w:asciiTheme="minorHAnsi" w:eastAsia="Segoe MDL2 Assets" w:hAnsiTheme="minorHAnsi" w:cstheme="minorHAnsi"/>
                <w:color w:val="FF0000"/>
                <w:w w:val="45"/>
                <w:sz w:val="19"/>
                <w:szCs w:val="19"/>
              </w:rPr>
              <w:t xml:space="preserve">     </w:t>
            </w:r>
            <w:r w:rsidRPr="00192469">
              <w:rPr>
                <w:rFonts w:asciiTheme="minorHAnsi" w:eastAsia="Segoe MDL2 Assets" w:hAnsiTheme="minorHAnsi" w:cstheme="minorHAnsi"/>
                <w:color w:val="FF0000"/>
                <w:spacing w:val="1"/>
                <w:w w:val="45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Pla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nn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i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g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7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a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d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2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2"/>
                <w:sz w:val="19"/>
                <w:szCs w:val="19"/>
              </w:rPr>
              <w:t>C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o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s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t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i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g</w:t>
            </w:r>
          </w:p>
        </w:tc>
      </w:tr>
      <w:tr w:rsidR="004C7E65" w:rsidRPr="00192469" w14:paraId="0B32025E" w14:textId="77777777">
        <w:trPr>
          <w:trHeight w:hRule="exact" w:val="284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2151BD4D" w14:textId="77777777" w:rsidR="004C7E65" w:rsidRPr="00192469" w:rsidRDefault="00192469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19"/>
                <w:szCs w:val="19"/>
              </w:rPr>
            </w:pPr>
            <w:r w:rsidRPr="00192469">
              <w:rPr>
                <w:rFonts w:asciiTheme="minorHAnsi" w:eastAsia="Segoe MDL2 Assets" w:hAnsiTheme="minorHAnsi" w:cstheme="minorHAnsi"/>
                <w:color w:val="FF0000"/>
                <w:w w:val="45"/>
                <w:sz w:val="19"/>
                <w:szCs w:val="19"/>
              </w:rPr>
              <w:t xml:space="preserve">     </w:t>
            </w:r>
            <w:r w:rsidRPr="00192469">
              <w:rPr>
                <w:rFonts w:asciiTheme="minorHAnsi" w:eastAsia="Segoe MDL2 Assets" w:hAnsiTheme="minorHAnsi" w:cstheme="minorHAnsi"/>
                <w:color w:val="FF0000"/>
                <w:spacing w:val="1"/>
                <w:w w:val="45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S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y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s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te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ms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5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 xml:space="preserve">/ 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Pro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ce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dur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es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8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D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e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v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e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lo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p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m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e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t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7D7F821" w14:textId="77777777" w:rsidR="004C7E65" w:rsidRPr="00192469" w:rsidRDefault="00192469">
            <w:pPr>
              <w:spacing w:before="14"/>
              <w:ind w:left="346"/>
              <w:rPr>
                <w:rFonts w:asciiTheme="minorHAnsi" w:eastAsia="Calibri" w:hAnsiTheme="minorHAnsi" w:cstheme="minorHAnsi"/>
                <w:sz w:val="19"/>
                <w:szCs w:val="19"/>
              </w:rPr>
            </w:pPr>
            <w:r w:rsidRPr="00192469">
              <w:rPr>
                <w:rFonts w:asciiTheme="minorHAnsi" w:eastAsia="Segoe MDL2 Assets" w:hAnsiTheme="minorHAnsi" w:cstheme="minorHAnsi"/>
                <w:color w:val="FF0000"/>
                <w:w w:val="45"/>
                <w:sz w:val="19"/>
                <w:szCs w:val="19"/>
              </w:rPr>
              <w:t xml:space="preserve">     </w:t>
            </w:r>
            <w:r w:rsidRPr="00192469">
              <w:rPr>
                <w:rFonts w:asciiTheme="minorHAnsi" w:eastAsia="Segoe MDL2 Assets" w:hAnsiTheme="minorHAnsi" w:cstheme="minorHAnsi"/>
                <w:color w:val="FF0000"/>
                <w:spacing w:val="1"/>
                <w:w w:val="45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St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ron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g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4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L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e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a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d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e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r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s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h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ip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6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skills</w:t>
            </w:r>
          </w:p>
        </w:tc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14:paraId="1356FCEE" w14:textId="77777777" w:rsidR="004C7E65" w:rsidRPr="00192469" w:rsidRDefault="00192469">
            <w:pPr>
              <w:spacing w:before="14"/>
              <w:ind w:left="719"/>
              <w:rPr>
                <w:rFonts w:asciiTheme="minorHAnsi" w:eastAsia="Calibri" w:hAnsiTheme="minorHAnsi" w:cstheme="minorHAnsi"/>
                <w:sz w:val="19"/>
                <w:szCs w:val="19"/>
              </w:rPr>
            </w:pPr>
            <w:r w:rsidRPr="00192469">
              <w:rPr>
                <w:rFonts w:asciiTheme="minorHAnsi" w:eastAsia="Segoe MDL2 Assets" w:hAnsiTheme="minorHAnsi" w:cstheme="minorHAnsi"/>
                <w:color w:val="FF0000"/>
                <w:w w:val="45"/>
                <w:sz w:val="19"/>
                <w:szCs w:val="19"/>
              </w:rPr>
              <w:t xml:space="preserve">     </w:t>
            </w:r>
            <w:r w:rsidRPr="00192469">
              <w:rPr>
                <w:rFonts w:asciiTheme="minorHAnsi" w:eastAsia="Segoe MDL2 Assets" w:hAnsiTheme="minorHAnsi" w:cstheme="minorHAnsi"/>
                <w:color w:val="FF0000"/>
                <w:spacing w:val="1"/>
                <w:w w:val="45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H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e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al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t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h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4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an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d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2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Saf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et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y</w:t>
            </w:r>
          </w:p>
        </w:tc>
      </w:tr>
      <w:tr w:rsidR="004C7E65" w:rsidRPr="00192469" w14:paraId="00061DEF" w14:textId="77777777">
        <w:trPr>
          <w:trHeight w:hRule="exact" w:val="283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189183B4" w14:textId="77777777" w:rsidR="004C7E65" w:rsidRPr="00192469" w:rsidRDefault="00192469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19"/>
                <w:szCs w:val="19"/>
              </w:rPr>
            </w:pPr>
            <w:r w:rsidRPr="00192469">
              <w:rPr>
                <w:rFonts w:asciiTheme="minorHAnsi" w:eastAsia="Segoe MDL2 Assets" w:hAnsiTheme="minorHAnsi" w:cstheme="minorHAnsi"/>
                <w:color w:val="FF0000"/>
                <w:w w:val="45"/>
                <w:sz w:val="19"/>
                <w:szCs w:val="19"/>
              </w:rPr>
              <w:t xml:space="preserve">     </w:t>
            </w:r>
            <w:r w:rsidRPr="00192469">
              <w:rPr>
                <w:rFonts w:asciiTheme="minorHAnsi" w:eastAsia="Segoe MDL2 Assets" w:hAnsiTheme="minorHAnsi" w:cstheme="minorHAnsi"/>
                <w:color w:val="FF0000"/>
                <w:spacing w:val="1"/>
                <w:w w:val="45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M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a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npo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we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r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7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P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la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i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g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17642AB" w14:textId="77777777" w:rsidR="004C7E65" w:rsidRPr="00192469" w:rsidRDefault="00192469">
            <w:pPr>
              <w:spacing w:before="13"/>
              <w:ind w:left="346"/>
              <w:rPr>
                <w:rFonts w:asciiTheme="minorHAnsi" w:eastAsia="Calibri" w:hAnsiTheme="minorHAnsi" w:cstheme="minorHAnsi"/>
                <w:sz w:val="19"/>
                <w:szCs w:val="19"/>
              </w:rPr>
            </w:pPr>
            <w:r w:rsidRPr="00192469">
              <w:rPr>
                <w:rFonts w:asciiTheme="minorHAnsi" w:eastAsia="Segoe MDL2 Assets" w:hAnsiTheme="minorHAnsi" w:cstheme="minorHAnsi"/>
                <w:color w:val="FF0000"/>
                <w:w w:val="45"/>
                <w:sz w:val="19"/>
                <w:szCs w:val="19"/>
              </w:rPr>
              <w:t xml:space="preserve">     </w:t>
            </w:r>
            <w:r w:rsidRPr="00192469">
              <w:rPr>
                <w:rFonts w:asciiTheme="minorHAnsi" w:eastAsia="Segoe MDL2 Assets" w:hAnsiTheme="minorHAnsi" w:cstheme="minorHAnsi"/>
                <w:color w:val="FF0000"/>
                <w:spacing w:val="1"/>
                <w:w w:val="45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Co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t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r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a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ct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o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r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6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S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up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e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rv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ision</w:t>
            </w:r>
          </w:p>
        </w:tc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14:paraId="50E86F64" w14:textId="77777777" w:rsidR="004C7E65" w:rsidRPr="00192469" w:rsidRDefault="00192469">
            <w:pPr>
              <w:spacing w:before="13"/>
              <w:ind w:left="719"/>
              <w:rPr>
                <w:rFonts w:asciiTheme="minorHAnsi" w:eastAsia="Calibri" w:hAnsiTheme="minorHAnsi" w:cstheme="minorHAnsi"/>
                <w:sz w:val="19"/>
                <w:szCs w:val="19"/>
              </w:rPr>
            </w:pPr>
            <w:r w:rsidRPr="00192469">
              <w:rPr>
                <w:rFonts w:asciiTheme="minorHAnsi" w:eastAsia="Segoe MDL2 Assets" w:hAnsiTheme="minorHAnsi" w:cstheme="minorHAnsi"/>
                <w:color w:val="FF0000"/>
                <w:w w:val="45"/>
                <w:sz w:val="19"/>
                <w:szCs w:val="19"/>
              </w:rPr>
              <w:t xml:space="preserve">     </w:t>
            </w:r>
            <w:r w:rsidRPr="00192469">
              <w:rPr>
                <w:rFonts w:asciiTheme="minorHAnsi" w:eastAsia="Segoe MDL2 Assets" w:hAnsiTheme="minorHAnsi" w:cstheme="minorHAnsi"/>
                <w:color w:val="FF0000"/>
                <w:spacing w:val="1"/>
                <w:w w:val="45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M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axi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m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i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z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i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g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34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E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ff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ic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2"/>
                <w:sz w:val="19"/>
                <w:szCs w:val="19"/>
              </w:rPr>
              <w:t>i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e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c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i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e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s</w:t>
            </w:r>
          </w:p>
        </w:tc>
      </w:tr>
      <w:tr w:rsidR="004C7E65" w:rsidRPr="00192469" w14:paraId="0299E6DF" w14:textId="77777777">
        <w:trPr>
          <w:trHeight w:hRule="exact" w:val="25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05B6FBB2" w14:textId="77777777" w:rsidR="004C7E65" w:rsidRPr="00192469" w:rsidRDefault="00192469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19"/>
                <w:szCs w:val="19"/>
              </w:rPr>
            </w:pPr>
            <w:r w:rsidRPr="00192469">
              <w:rPr>
                <w:rFonts w:asciiTheme="minorHAnsi" w:eastAsia="Segoe MDL2 Assets" w:hAnsiTheme="minorHAnsi" w:cstheme="minorHAnsi"/>
                <w:color w:val="FF0000"/>
                <w:w w:val="45"/>
                <w:sz w:val="19"/>
                <w:szCs w:val="19"/>
              </w:rPr>
              <w:t xml:space="preserve">     </w:t>
            </w:r>
            <w:r w:rsidRPr="00192469">
              <w:rPr>
                <w:rFonts w:asciiTheme="minorHAnsi" w:eastAsia="Segoe MDL2 Assets" w:hAnsiTheme="minorHAnsi" w:cstheme="minorHAnsi"/>
                <w:color w:val="FF0000"/>
                <w:spacing w:val="1"/>
                <w:w w:val="45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e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w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5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B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u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i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l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d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s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3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/ I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s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p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ect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io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s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7E29309" w14:textId="77777777" w:rsidR="004C7E65" w:rsidRPr="00192469" w:rsidRDefault="00192469">
            <w:pPr>
              <w:spacing w:before="13"/>
              <w:ind w:left="346"/>
              <w:rPr>
                <w:rFonts w:asciiTheme="minorHAnsi" w:eastAsia="Calibri" w:hAnsiTheme="minorHAnsi" w:cstheme="minorHAnsi"/>
                <w:sz w:val="19"/>
                <w:szCs w:val="19"/>
              </w:rPr>
            </w:pPr>
            <w:r w:rsidRPr="00192469">
              <w:rPr>
                <w:rFonts w:asciiTheme="minorHAnsi" w:eastAsia="Segoe MDL2 Assets" w:hAnsiTheme="minorHAnsi" w:cstheme="minorHAnsi"/>
                <w:color w:val="FF0000"/>
                <w:w w:val="45"/>
                <w:sz w:val="19"/>
                <w:szCs w:val="19"/>
              </w:rPr>
              <w:t xml:space="preserve">     </w:t>
            </w:r>
            <w:r w:rsidRPr="00192469">
              <w:rPr>
                <w:rFonts w:asciiTheme="minorHAnsi" w:eastAsia="Segoe MDL2 Assets" w:hAnsiTheme="minorHAnsi" w:cstheme="minorHAnsi"/>
                <w:color w:val="FF0000"/>
                <w:spacing w:val="1"/>
                <w:w w:val="45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T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e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s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t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i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g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6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a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d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2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C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o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m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m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issio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i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g</w:t>
            </w:r>
          </w:p>
        </w:tc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14:paraId="2A2FB0AF" w14:textId="77777777" w:rsidR="004C7E65" w:rsidRPr="00192469" w:rsidRDefault="00192469">
            <w:pPr>
              <w:spacing w:before="13"/>
              <w:ind w:left="719"/>
              <w:rPr>
                <w:rFonts w:asciiTheme="minorHAnsi" w:eastAsia="Calibri" w:hAnsiTheme="minorHAnsi" w:cstheme="minorHAnsi"/>
                <w:sz w:val="19"/>
                <w:szCs w:val="19"/>
              </w:rPr>
            </w:pPr>
            <w:r w:rsidRPr="00192469">
              <w:rPr>
                <w:rFonts w:asciiTheme="minorHAnsi" w:eastAsia="Segoe MDL2 Assets" w:hAnsiTheme="minorHAnsi" w:cstheme="minorHAnsi"/>
                <w:color w:val="FF0000"/>
                <w:w w:val="45"/>
                <w:sz w:val="19"/>
                <w:szCs w:val="19"/>
              </w:rPr>
              <w:t xml:space="preserve">     </w:t>
            </w:r>
            <w:r w:rsidRPr="00192469">
              <w:rPr>
                <w:rFonts w:asciiTheme="minorHAnsi" w:eastAsia="Segoe MDL2 Assets" w:hAnsiTheme="minorHAnsi" w:cstheme="minorHAnsi"/>
                <w:color w:val="FF0000"/>
                <w:spacing w:val="1"/>
                <w:w w:val="45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Pi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p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i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n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g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5"/>
                <w:sz w:val="19"/>
                <w:szCs w:val="19"/>
              </w:rPr>
              <w:t xml:space="preserve"> 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-1"/>
                <w:sz w:val="19"/>
                <w:szCs w:val="19"/>
              </w:rPr>
              <w:t>H</w:t>
            </w:r>
            <w:r w:rsidRPr="00192469">
              <w:rPr>
                <w:rFonts w:asciiTheme="minorHAnsi" w:eastAsia="Calibri" w:hAnsiTheme="minorHAnsi" w:cstheme="minorHAnsi"/>
                <w:color w:val="000000"/>
                <w:spacing w:val="1"/>
                <w:sz w:val="19"/>
                <w:szCs w:val="19"/>
              </w:rPr>
              <w:t>o</w:t>
            </w:r>
            <w:r w:rsidRPr="00192469">
              <w:rPr>
                <w:rFonts w:asciiTheme="minorHAnsi" w:eastAsia="Calibri" w:hAnsiTheme="minorHAnsi" w:cstheme="minorHAnsi"/>
                <w:color w:val="000000"/>
                <w:sz w:val="19"/>
                <w:szCs w:val="19"/>
              </w:rPr>
              <w:t>D</w:t>
            </w:r>
          </w:p>
        </w:tc>
      </w:tr>
    </w:tbl>
    <w:p w14:paraId="653A9C73" w14:textId="77777777" w:rsidR="004C7E65" w:rsidRPr="00192469" w:rsidRDefault="004C7E65">
      <w:pPr>
        <w:spacing w:before="9" w:line="100" w:lineRule="exact"/>
        <w:rPr>
          <w:rFonts w:asciiTheme="minorHAnsi" w:hAnsiTheme="minorHAnsi" w:cstheme="minorHAnsi"/>
          <w:sz w:val="11"/>
          <w:szCs w:val="11"/>
        </w:rPr>
      </w:pPr>
    </w:p>
    <w:p w14:paraId="1490E4C3" w14:textId="77777777" w:rsidR="004C7E65" w:rsidRPr="00192469" w:rsidRDefault="00192469">
      <w:pPr>
        <w:spacing w:before="7"/>
        <w:ind w:left="3441" w:right="3305"/>
        <w:jc w:val="center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hAnsiTheme="minorHAnsi" w:cstheme="minorHAnsi"/>
        </w:rPr>
        <w:pict w14:anchorId="25D4F53F">
          <v:group id="_x0000_s1047" style="position:absolute;left:0;text-align:left;margin-left:76.6pt;margin-top:.8pt;width:473.25pt;height:13.95pt;z-index:-251662336;mso-position-horizontal-relative:page" coordorigin="1532,16" coordsize="9465,279">
            <v:shape id="_x0000_s1048" style="position:absolute;left:1532;top:16;width:9465;height:279" coordorigin="1532,16" coordsize="9465,279" path="m1532,295r9464,l10996,16r-9464,l1532,295xe" fillcolor="#f1f1f1" stroked="f">
              <v:path arrowok="t"/>
            </v:shape>
            <w10:wrap anchorx="page"/>
          </v:group>
        </w:pict>
      </w:r>
      <w:r w:rsidRPr="00192469">
        <w:rPr>
          <w:rFonts w:asciiTheme="minorHAnsi" w:eastAsia="Calibri" w:hAnsiTheme="minorHAnsi" w:cstheme="minorHAnsi"/>
          <w:sz w:val="24"/>
          <w:szCs w:val="24"/>
        </w:rPr>
        <w:t>P</w:t>
      </w:r>
      <w:r w:rsidRPr="00192469">
        <w:rPr>
          <w:rFonts w:asciiTheme="minorHAnsi" w:eastAsia="Calibri" w:hAnsiTheme="minorHAnsi" w:cstheme="minorHAnsi"/>
          <w:spacing w:val="-22"/>
          <w:sz w:val="24"/>
          <w:szCs w:val="24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-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pacing w:val="-1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pacing w:val="-1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L </w:t>
      </w:r>
      <w:r w:rsidRPr="00192469">
        <w:rPr>
          <w:rFonts w:asciiTheme="minorHAnsi" w:eastAsia="Calibri" w:hAnsiTheme="minorHAnsi" w:cstheme="minorHAnsi"/>
          <w:spacing w:val="1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24"/>
          <w:szCs w:val="24"/>
        </w:rPr>
        <w:t>D</w:t>
      </w:r>
      <w:r w:rsidRPr="00192469">
        <w:rPr>
          <w:rFonts w:asciiTheme="minorHAnsi" w:eastAsia="Calibri" w:hAnsiTheme="minorHAnsi" w:cstheme="minorHAnsi"/>
          <w:spacing w:val="-24"/>
          <w:sz w:val="24"/>
          <w:szCs w:val="24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V</w:t>
      </w:r>
      <w:r w:rsidRPr="00192469">
        <w:rPr>
          <w:rFonts w:asciiTheme="minorHAnsi" w:eastAsia="Calibri" w:hAnsiTheme="minorHAnsi" w:cstheme="minorHAnsi"/>
          <w:spacing w:val="-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-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pacing w:val="-1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pacing w:val="-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T</w:t>
      </w:r>
    </w:p>
    <w:p w14:paraId="15A4D66C" w14:textId="77777777" w:rsidR="004C7E65" w:rsidRPr="00192469" w:rsidRDefault="004C7E65">
      <w:pPr>
        <w:spacing w:before="4" w:line="100" w:lineRule="exact"/>
        <w:rPr>
          <w:rFonts w:asciiTheme="minorHAnsi" w:hAnsiTheme="minorHAnsi" w:cstheme="minorHAnsi"/>
          <w:sz w:val="10"/>
          <w:szCs w:val="10"/>
        </w:rPr>
      </w:pPr>
    </w:p>
    <w:p w14:paraId="6FC2AEF2" w14:textId="77777777" w:rsidR="004C7E65" w:rsidRPr="00192469" w:rsidRDefault="00192469">
      <w:pPr>
        <w:ind w:left="418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b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b/>
          <w:spacing w:val="-1"/>
          <w:sz w:val="19"/>
          <w:szCs w:val="19"/>
        </w:rPr>
        <w:t>OS</w:t>
      </w:r>
      <w:r w:rsidRPr="00192469">
        <w:rPr>
          <w:rFonts w:asciiTheme="minorHAnsi" w:eastAsia="Calibri" w:hAnsiTheme="minorHAnsi" w:cstheme="minorHAnsi"/>
          <w:b/>
          <w:sz w:val="19"/>
          <w:szCs w:val="19"/>
        </w:rPr>
        <w:t xml:space="preserve">H                                        </w:t>
      </w:r>
      <w:r w:rsidRPr="00192469">
        <w:rPr>
          <w:rFonts w:asciiTheme="minorHAnsi" w:eastAsia="Calibri" w:hAnsiTheme="minorHAnsi" w:cstheme="minorHAnsi"/>
          <w:b/>
          <w:spacing w:val="2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ion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                                                                                                                             </w:t>
      </w:r>
      <w:r w:rsidRPr="00192469">
        <w:rPr>
          <w:rFonts w:asciiTheme="minorHAnsi" w:eastAsia="Calibri" w:hAnsiTheme="minorHAnsi" w:cstheme="minorHAnsi"/>
          <w:spacing w:val="3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z w:val="19"/>
          <w:szCs w:val="19"/>
        </w:rPr>
        <w:t>ay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1996</w:t>
      </w:r>
    </w:p>
    <w:p w14:paraId="1ABE5F38" w14:textId="77777777" w:rsidR="004C7E65" w:rsidRPr="00192469" w:rsidRDefault="00192469">
      <w:pPr>
        <w:spacing w:before="51"/>
        <w:ind w:left="418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b/>
          <w:spacing w:val="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b/>
          <w:sz w:val="19"/>
          <w:szCs w:val="19"/>
        </w:rPr>
        <w:t xml:space="preserve">ICTB                                       </w:t>
      </w:r>
      <w:r w:rsidRPr="00192469">
        <w:rPr>
          <w:rFonts w:asciiTheme="minorHAnsi" w:eastAsia="Calibri" w:hAnsiTheme="minorHAnsi" w:cstheme="minorHAnsi"/>
          <w:b/>
          <w:spacing w:val="1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En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                                                                                                                </w:t>
      </w:r>
      <w:r w:rsidRPr="00192469">
        <w:rPr>
          <w:rFonts w:asciiTheme="minorHAnsi" w:eastAsia="Calibri" w:hAnsiTheme="minorHAnsi" w:cstheme="minorHAnsi"/>
          <w:spacing w:val="1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J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un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1974</w:t>
      </w:r>
    </w:p>
    <w:p w14:paraId="1457B100" w14:textId="77777777" w:rsidR="004C7E65" w:rsidRPr="00192469" w:rsidRDefault="00192469">
      <w:pPr>
        <w:spacing w:before="53"/>
        <w:ind w:left="418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b/>
          <w:sz w:val="19"/>
          <w:szCs w:val="19"/>
        </w:rPr>
        <w:t xml:space="preserve">HNC                                         </w:t>
      </w:r>
      <w:r w:rsidRPr="00192469">
        <w:rPr>
          <w:rFonts w:asciiTheme="minorHAnsi" w:eastAsia="Calibri" w:hAnsiTheme="minorHAnsi" w:cstheme="minorHAnsi"/>
          <w:b/>
          <w:spacing w:val="2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ec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z w:val="19"/>
          <w:szCs w:val="19"/>
        </w:rPr>
        <w:t>al</w:t>
      </w:r>
      <w:r w:rsidRPr="00192469">
        <w:rPr>
          <w:rFonts w:asciiTheme="minorHAnsi" w:eastAsia="Calibri" w:hAnsiTheme="minorHAnsi" w:cstheme="minorHAnsi"/>
          <w:spacing w:val="-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En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g                                                                  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                                      </w:t>
      </w:r>
      <w:r w:rsidRPr="00192469">
        <w:rPr>
          <w:rFonts w:asciiTheme="minorHAnsi" w:eastAsia="Calibri" w:hAnsiTheme="minorHAnsi" w:cstheme="minorHAnsi"/>
          <w:spacing w:val="4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z w:val="19"/>
          <w:szCs w:val="19"/>
        </w:rPr>
        <w:t>ay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2000</w:t>
      </w:r>
    </w:p>
    <w:p w14:paraId="032E15AF" w14:textId="77777777" w:rsidR="004C7E65" w:rsidRPr="00192469" w:rsidRDefault="00192469">
      <w:pPr>
        <w:spacing w:before="51"/>
        <w:ind w:left="418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sz w:val="19"/>
          <w:szCs w:val="19"/>
          <w:u w:val="single" w:color="000000"/>
        </w:rPr>
        <w:t>N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  <w:u w:val="single" w:color="000000"/>
        </w:rPr>
        <w:t>o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  <w:u w:val="single" w:color="000000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  <w:u w:val="single" w:color="000000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  <w:u w:val="single" w:color="000000"/>
        </w:rPr>
        <w:t>b</w:t>
      </w:r>
      <w:r w:rsidRPr="00192469">
        <w:rPr>
          <w:rFonts w:asciiTheme="minorHAnsi" w:eastAsia="Calibri" w:hAnsiTheme="minorHAnsi" w:cstheme="minorHAnsi"/>
          <w:sz w:val="19"/>
          <w:szCs w:val="19"/>
          <w:u w:val="single" w:color="000000"/>
        </w:rPr>
        <w:t>le</w:t>
      </w:r>
      <w:r w:rsidRPr="00192469">
        <w:rPr>
          <w:rFonts w:asciiTheme="minorHAnsi" w:eastAsia="Calibri" w:hAnsiTheme="minorHAnsi" w:cstheme="minorHAnsi"/>
          <w:spacing w:val="-6"/>
          <w:sz w:val="19"/>
          <w:szCs w:val="19"/>
          <w:u w:val="single" w:color="000000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  <w:u w:val="single" w:color="000000"/>
        </w:rPr>
        <w:t>c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  <w:u w:val="single" w:color="000000"/>
        </w:rPr>
        <w:t>our</w:t>
      </w:r>
      <w:r w:rsidRPr="00192469">
        <w:rPr>
          <w:rFonts w:asciiTheme="minorHAnsi" w:eastAsia="Calibri" w:hAnsiTheme="minorHAnsi" w:cstheme="minorHAnsi"/>
          <w:sz w:val="19"/>
          <w:szCs w:val="19"/>
          <w:u w:val="single" w:color="000000"/>
        </w:rPr>
        <w:t>ses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:                   </w:t>
      </w:r>
      <w:r w:rsidRPr="00192469">
        <w:rPr>
          <w:rFonts w:asciiTheme="minorHAnsi" w:eastAsia="Calibri" w:hAnsiTheme="minorHAnsi" w:cstheme="minorHAnsi"/>
          <w:spacing w:val="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it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y </w:t>
      </w:r>
      <w:r w:rsidRPr="00192469">
        <w:rPr>
          <w:rFonts w:asciiTheme="minorHAnsi" w:eastAsia="Calibri" w:hAnsiTheme="minorHAnsi" w:cstheme="minorHAnsi"/>
          <w:spacing w:val="1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d </w:t>
      </w:r>
      <w:r w:rsidRPr="00192469">
        <w:rPr>
          <w:rFonts w:asciiTheme="minorHAnsi" w:eastAsia="Calibri" w:hAnsiTheme="minorHAnsi" w:cstheme="minorHAnsi"/>
          <w:spacing w:val="1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s </w:t>
      </w:r>
      <w:r w:rsidRPr="00192469">
        <w:rPr>
          <w:rFonts w:asciiTheme="minorHAnsi" w:eastAsia="Calibri" w:hAnsiTheme="minorHAnsi" w:cstheme="minorHAnsi"/>
          <w:spacing w:val="1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rd</w:t>
      </w:r>
      <w:r w:rsidRPr="00192469">
        <w:rPr>
          <w:rFonts w:asciiTheme="minorHAnsi" w:eastAsia="Calibri" w:hAnsiTheme="minorHAnsi" w:cstheme="minorHAnsi"/>
          <w:spacing w:val="-3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y </w:t>
      </w:r>
      <w:r w:rsidRPr="00192469">
        <w:rPr>
          <w:rFonts w:asciiTheme="minorHAnsi" w:eastAsia="Calibri" w:hAnsiTheme="minorHAnsi" w:cstheme="minorHAnsi"/>
          <w:spacing w:val="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d </w:t>
      </w:r>
      <w:r w:rsidRPr="00192469">
        <w:rPr>
          <w:rFonts w:asciiTheme="minorHAnsi" w:eastAsia="Calibri" w:hAnsiTheme="minorHAnsi" w:cstheme="minorHAnsi"/>
          <w:spacing w:val="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al </w:t>
      </w:r>
      <w:r w:rsidRPr="00192469">
        <w:rPr>
          <w:rFonts w:asciiTheme="minorHAnsi" w:eastAsia="Calibri" w:hAnsiTheme="minorHAnsi" w:cstheme="minorHAnsi"/>
          <w:spacing w:val="1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s, </w:t>
      </w:r>
      <w:r w:rsidRPr="00192469">
        <w:rPr>
          <w:rFonts w:asciiTheme="minorHAnsi" w:eastAsia="Calibri" w:hAnsiTheme="minorHAnsi" w:cstheme="minorHAnsi"/>
          <w:spacing w:val="1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st </w:t>
      </w:r>
      <w:r w:rsidRPr="00192469">
        <w:rPr>
          <w:rFonts w:asciiTheme="minorHAnsi" w:eastAsia="Calibri" w:hAnsiTheme="minorHAnsi" w:cstheme="minorHAnsi"/>
          <w:spacing w:val="1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, </w:t>
      </w:r>
      <w:r w:rsidRPr="00192469">
        <w:rPr>
          <w:rFonts w:asciiTheme="minorHAnsi" w:eastAsia="Calibri" w:hAnsiTheme="minorHAnsi" w:cstheme="minorHAnsi"/>
          <w:spacing w:val="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ag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t </w:t>
      </w:r>
      <w:r w:rsidRPr="00192469">
        <w:rPr>
          <w:rFonts w:asciiTheme="minorHAnsi" w:eastAsia="Calibri" w:hAnsiTheme="minorHAnsi" w:cstheme="minorHAnsi"/>
          <w:spacing w:val="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f </w:t>
      </w:r>
      <w:r w:rsidRPr="00192469">
        <w:rPr>
          <w:rFonts w:asciiTheme="minorHAnsi" w:eastAsia="Calibri" w:hAnsiTheme="minorHAnsi" w:cstheme="minorHAnsi"/>
          <w:spacing w:val="1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</w:p>
    <w:p w14:paraId="1A029565" w14:textId="77777777" w:rsidR="004C7E65" w:rsidRPr="00192469" w:rsidRDefault="00192469">
      <w:pPr>
        <w:spacing w:before="8"/>
        <w:ind w:left="2561" w:right="2265"/>
        <w:jc w:val="center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io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ar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1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2,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our</w:t>
      </w:r>
      <w:r w:rsidRPr="00192469">
        <w:rPr>
          <w:rFonts w:asciiTheme="minorHAnsi" w:eastAsia="Calibri" w:hAnsiTheme="minorHAnsi" w:cstheme="minorHAnsi"/>
          <w:sz w:val="19"/>
          <w:szCs w:val="19"/>
        </w:rPr>
        <w:t>se</w:t>
      </w:r>
      <w:r w:rsidRPr="00192469">
        <w:rPr>
          <w:rFonts w:asciiTheme="minorHAnsi" w:eastAsia="Calibri" w:hAnsiTheme="minorHAnsi" w:cstheme="minorHAnsi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in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ec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z w:val="19"/>
          <w:szCs w:val="19"/>
        </w:rPr>
        <w:t>al</w:t>
      </w:r>
      <w:r w:rsidRPr="00192469">
        <w:rPr>
          <w:rFonts w:asciiTheme="minorHAnsi" w:eastAsia="Calibri" w:hAnsiTheme="minorHAnsi" w:cstheme="minorHAnsi"/>
          <w:spacing w:val="-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w w:val="99"/>
          <w:sz w:val="19"/>
          <w:szCs w:val="19"/>
        </w:rPr>
        <w:t>En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1"/>
          <w:w w:val="99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w w:val="99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w w:val="99"/>
          <w:sz w:val="19"/>
          <w:szCs w:val="19"/>
        </w:rPr>
        <w:t>eer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w w:val="99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g</w:t>
      </w:r>
    </w:p>
    <w:p w14:paraId="702A0DB8" w14:textId="77777777" w:rsidR="004C7E65" w:rsidRPr="00192469" w:rsidRDefault="004C7E65">
      <w:pPr>
        <w:spacing w:before="1" w:line="100" w:lineRule="exact"/>
        <w:rPr>
          <w:rFonts w:asciiTheme="minorHAnsi" w:hAnsiTheme="minorHAnsi" w:cstheme="minorHAnsi"/>
          <w:sz w:val="11"/>
          <w:szCs w:val="11"/>
        </w:rPr>
      </w:pPr>
    </w:p>
    <w:p w14:paraId="185D4E5F" w14:textId="77777777" w:rsidR="004C7E65" w:rsidRPr="00192469" w:rsidRDefault="00192469">
      <w:pPr>
        <w:ind w:left="1770" w:right="1634"/>
        <w:jc w:val="center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hAnsiTheme="minorHAnsi" w:cstheme="minorHAnsi"/>
        </w:rPr>
        <w:pict w14:anchorId="75D12E0D">
          <v:group id="_x0000_s1045" style="position:absolute;left:0;text-align:left;margin-left:76.6pt;margin-top:.5pt;width:473.25pt;height:14.05pt;z-index:-251661312;mso-position-horizontal-relative:page" coordorigin="1532,10" coordsize="9465,281">
            <v:shape id="_x0000_s1046" style="position:absolute;left:1532;top:10;width:9465;height:281" coordorigin="1532,10" coordsize="9465,281" path="m1532,291r9464,l10996,10r-9464,l1532,291xe" fillcolor="#f1f1f1" stroked="f">
              <v:path arrowok="t"/>
            </v:shape>
            <w10:wrap anchorx="page"/>
          </v:group>
        </w:pict>
      </w:r>
      <w:r w:rsidRPr="00192469">
        <w:rPr>
          <w:rFonts w:asciiTheme="minorHAnsi" w:eastAsia="Calibri" w:hAnsiTheme="minorHAnsi" w:cstheme="minorHAnsi"/>
          <w:sz w:val="24"/>
          <w:szCs w:val="24"/>
        </w:rPr>
        <w:t>P</w:t>
      </w:r>
      <w:r w:rsidRPr="00192469">
        <w:rPr>
          <w:rFonts w:asciiTheme="minorHAnsi" w:eastAsia="Calibri" w:hAnsiTheme="minorHAnsi" w:cstheme="minorHAnsi"/>
          <w:spacing w:val="-22"/>
          <w:sz w:val="24"/>
          <w:szCs w:val="24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-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pacing w:val="-1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pacing w:val="-1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L </w:t>
      </w:r>
      <w:r w:rsidRPr="00192469">
        <w:rPr>
          <w:rFonts w:asciiTheme="minorHAnsi" w:eastAsia="Calibri" w:hAnsiTheme="minorHAnsi" w:cstheme="minorHAnsi"/>
          <w:spacing w:val="1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24"/>
          <w:szCs w:val="24"/>
        </w:rPr>
        <w:t>E</w:t>
      </w:r>
      <w:r w:rsidRPr="00192469">
        <w:rPr>
          <w:rFonts w:asciiTheme="minorHAnsi" w:eastAsia="Calibri" w:hAnsiTheme="minorHAnsi" w:cstheme="minorHAnsi"/>
          <w:spacing w:val="-23"/>
          <w:sz w:val="24"/>
          <w:szCs w:val="24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X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1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-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E </w:t>
      </w:r>
      <w:r w:rsidRPr="00192469">
        <w:rPr>
          <w:rFonts w:asciiTheme="minorHAnsi" w:eastAsia="Calibri" w:hAnsiTheme="minorHAnsi" w:cstheme="minorHAnsi"/>
          <w:spacing w:val="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D </w:t>
      </w:r>
      <w:r w:rsidRPr="00192469">
        <w:rPr>
          <w:rFonts w:asciiTheme="minorHAnsi" w:eastAsia="Calibri" w:hAnsiTheme="minorHAnsi" w:cstheme="minorHAnsi"/>
          <w:spacing w:val="1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24"/>
          <w:szCs w:val="24"/>
        </w:rPr>
        <w:t>S</w:t>
      </w:r>
      <w:r w:rsidRPr="00192469">
        <w:rPr>
          <w:rFonts w:asciiTheme="minorHAnsi" w:eastAsia="Calibri" w:hAnsiTheme="minorHAnsi" w:cstheme="minorHAnsi"/>
          <w:spacing w:val="-25"/>
          <w:sz w:val="24"/>
          <w:szCs w:val="24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spacing w:val="-1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-1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T </w:t>
      </w:r>
      <w:r w:rsidRPr="00192469">
        <w:rPr>
          <w:rFonts w:asciiTheme="minorHAnsi" w:eastAsia="Calibri" w:hAnsiTheme="minorHAnsi" w:cstheme="minorHAnsi"/>
          <w:spacing w:val="20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24"/>
          <w:szCs w:val="24"/>
        </w:rPr>
        <w:t>A</w:t>
      </w:r>
      <w:r w:rsidRPr="00192469">
        <w:rPr>
          <w:rFonts w:asciiTheme="minorHAnsi" w:eastAsia="Calibri" w:hAnsiTheme="minorHAnsi" w:cstheme="minorHAnsi"/>
          <w:spacing w:val="-25"/>
          <w:sz w:val="24"/>
          <w:szCs w:val="24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-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pacing w:val="-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V</w:t>
      </w:r>
      <w:r w:rsidRPr="00192469">
        <w:rPr>
          <w:rFonts w:asciiTheme="minorHAnsi" w:eastAsia="Calibri" w:hAnsiTheme="minorHAnsi" w:cstheme="minorHAnsi"/>
          <w:spacing w:val="-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S</w:t>
      </w:r>
    </w:p>
    <w:p w14:paraId="4E94562C" w14:textId="77777777" w:rsidR="004C7E65" w:rsidRPr="00192469" w:rsidRDefault="00192469">
      <w:pPr>
        <w:spacing w:before="74"/>
        <w:ind w:left="405" w:right="269"/>
        <w:jc w:val="center"/>
        <w:rPr>
          <w:rFonts w:asciiTheme="minorHAnsi" w:eastAsia="Calibri" w:hAnsiTheme="minorHAnsi" w:cstheme="minorHAnsi"/>
        </w:rPr>
      </w:pPr>
      <w:r w:rsidRPr="00192469">
        <w:rPr>
          <w:rFonts w:asciiTheme="minorHAnsi" w:hAnsiTheme="minorHAnsi" w:cstheme="minorHAnsi"/>
        </w:rPr>
        <w:pict w14:anchorId="74E0A374">
          <v:group id="_x0000_s1043" style="position:absolute;left:0;text-align:left;margin-left:80.8pt;margin-top:5.9pt;width:469.05pt;height:12.95pt;z-index:-251660288;mso-position-horizontal-relative:page" coordorigin="1616,118" coordsize="9381,259">
            <v:shape id="_x0000_s1044" style="position:absolute;left:1616;top:118;width:9381;height:259" coordorigin="1616,118" coordsize="9381,259" path="m1616,377r9380,l10996,118r-9380,l1616,377xe" fillcolor="#f7ffff" stroked="f">
              <v:path arrowok="t"/>
            </v:shape>
            <w10:wrap anchorx="page"/>
          </v:group>
        </w:pict>
      </w:r>
      <w:r w:rsidRPr="00192469">
        <w:rPr>
          <w:rFonts w:asciiTheme="minorHAnsi" w:eastAsia="Calibri" w:hAnsiTheme="minorHAnsi" w:cstheme="minorHAnsi"/>
          <w:b/>
          <w:spacing w:val="-1"/>
          <w:sz w:val="26"/>
          <w:szCs w:val="26"/>
        </w:rPr>
        <w:t>P</w:t>
      </w:r>
      <w:r w:rsidRPr="00192469">
        <w:rPr>
          <w:rFonts w:asciiTheme="minorHAnsi" w:eastAsia="Calibri" w:hAnsiTheme="minorHAnsi" w:cstheme="minorHAnsi"/>
          <w:b/>
          <w:spacing w:val="-1"/>
          <w:sz w:val="21"/>
          <w:szCs w:val="21"/>
        </w:rPr>
        <w:t>I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>P</w:t>
      </w:r>
      <w:r w:rsidRPr="00192469">
        <w:rPr>
          <w:rFonts w:asciiTheme="minorHAnsi" w:eastAsia="Calibri" w:hAnsiTheme="minorHAnsi" w:cstheme="minorHAnsi"/>
          <w:b/>
          <w:spacing w:val="-1"/>
          <w:sz w:val="21"/>
          <w:szCs w:val="21"/>
        </w:rPr>
        <w:t>I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 xml:space="preserve">NG </w:t>
      </w:r>
      <w:r w:rsidRPr="00192469">
        <w:rPr>
          <w:rFonts w:asciiTheme="minorHAnsi" w:eastAsia="Calibri" w:hAnsiTheme="minorHAnsi" w:cstheme="minorHAnsi"/>
          <w:b/>
          <w:sz w:val="26"/>
          <w:szCs w:val="26"/>
        </w:rPr>
        <w:t>H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>E</w:t>
      </w:r>
      <w:r w:rsidRPr="00192469">
        <w:rPr>
          <w:rFonts w:asciiTheme="minorHAnsi" w:eastAsia="Calibri" w:hAnsiTheme="minorHAnsi" w:cstheme="minorHAnsi"/>
          <w:b/>
          <w:spacing w:val="-1"/>
          <w:sz w:val="21"/>
          <w:szCs w:val="21"/>
        </w:rPr>
        <w:t>A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>D</w:t>
      </w:r>
      <w:r w:rsidRPr="00192469">
        <w:rPr>
          <w:rFonts w:asciiTheme="minorHAnsi" w:eastAsia="Calibri" w:hAnsiTheme="minorHAnsi" w:cstheme="minorHAnsi"/>
          <w:b/>
          <w:spacing w:val="-3"/>
          <w:sz w:val="21"/>
          <w:szCs w:val="21"/>
        </w:rPr>
        <w:t xml:space="preserve"> </w:t>
      </w:r>
      <w:r w:rsidRPr="00192469">
        <w:rPr>
          <w:rFonts w:asciiTheme="minorHAnsi" w:eastAsia="Calibri" w:hAnsiTheme="minorHAnsi" w:cstheme="minorHAnsi"/>
          <w:b/>
          <w:spacing w:val="1"/>
          <w:sz w:val="21"/>
          <w:szCs w:val="21"/>
        </w:rPr>
        <w:t>O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 xml:space="preserve">F </w:t>
      </w:r>
      <w:r w:rsidRPr="00192469">
        <w:rPr>
          <w:rFonts w:asciiTheme="minorHAnsi" w:eastAsia="Calibri" w:hAnsiTheme="minorHAnsi" w:cstheme="minorHAnsi"/>
          <w:b/>
          <w:sz w:val="26"/>
          <w:szCs w:val="26"/>
        </w:rPr>
        <w:t>D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>EP</w:t>
      </w:r>
      <w:r w:rsidRPr="00192469">
        <w:rPr>
          <w:rFonts w:asciiTheme="minorHAnsi" w:eastAsia="Calibri" w:hAnsiTheme="minorHAnsi" w:cstheme="minorHAnsi"/>
          <w:b/>
          <w:spacing w:val="-3"/>
          <w:sz w:val="21"/>
          <w:szCs w:val="21"/>
        </w:rPr>
        <w:t>A</w:t>
      </w:r>
      <w:r w:rsidRPr="00192469">
        <w:rPr>
          <w:rFonts w:asciiTheme="minorHAnsi" w:eastAsia="Calibri" w:hAnsiTheme="minorHAnsi" w:cstheme="minorHAnsi"/>
          <w:b/>
          <w:spacing w:val="-1"/>
          <w:sz w:val="21"/>
          <w:szCs w:val="21"/>
        </w:rPr>
        <w:t>R</w:t>
      </w:r>
      <w:r w:rsidRPr="00192469">
        <w:rPr>
          <w:rFonts w:asciiTheme="minorHAnsi" w:eastAsia="Calibri" w:hAnsiTheme="minorHAnsi" w:cstheme="minorHAnsi"/>
          <w:b/>
          <w:spacing w:val="1"/>
          <w:sz w:val="21"/>
          <w:szCs w:val="21"/>
        </w:rPr>
        <w:t>T</w:t>
      </w:r>
      <w:r w:rsidRPr="00192469">
        <w:rPr>
          <w:rFonts w:asciiTheme="minorHAnsi" w:eastAsia="Calibri" w:hAnsiTheme="minorHAnsi" w:cstheme="minorHAnsi"/>
          <w:b/>
          <w:spacing w:val="-2"/>
          <w:sz w:val="21"/>
          <w:szCs w:val="21"/>
        </w:rPr>
        <w:t>M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>ENT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 xml:space="preserve">                                                                                                    </w:t>
      </w:r>
      <w:r w:rsidRPr="00192469">
        <w:rPr>
          <w:rFonts w:asciiTheme="minorHAnsi" w:eastAsia="Calibri" w:hAnsiTheme="minorHAnsi" w:cstheme="minorHAnsi"/>
          <w:b/>
          <w:spacing w:val="12"/>
          <w:sz w:val="21"/>
          <w:szCs w:val="21"/>
        </w:rPr>
        <w:t xml:space="preserve"> </w:t>
      </w:r>
      <w:r w:rsidRPr="00192469">
        <w:rPr>
          <w:rFonts w:asciiTheme="minorHAnsi" w:eastAsia="Calibri" w:hAnsiTheme="minorHAnsi" w:cstheme="minorHAnsi"/>
          <w:b/>
          <w:i/>
          <w:spacing w:val="1"/>
        </w:rPr>
        <w:t>M</w:t>
      </w:r>
      <w:r w:rsidRPr="00192469">
        <w:rPr>
          <w:rFonts w:asciiTheme="minorHAnsi" w:eastAsia="Calibri" w:hAnsiTheme="minorHAnsi" w:cstheme="minorHAnsi"/>
          <w:b/>
          <w:i/>
        </w:rPr>
        <w:t>ay</w:t>
      </w:r>
      <w:r w:rsidRPr="00192469">
        <w:rPr>
          <w:rFonts w:asciiTheme="minorHAnsi" w:eastAsia="Calibri" w:hAnsiTheme="minorHAnsi" w:cstheme="minorHAnsi"/>
          <w:b/>
          <w:i/>
          <w:spacing w:val="-3"/>
        </w:rPr>
        <w:t xml:space="preserve"> </w:t>
      </w:r>
      <w:r w:rsidRPr="00192469">
        <w:rPr>
          <w:rFonts w:asciiTheme="minorHAnsi" w:eastAsia="Calibri" w:hAnsiTheme="minorHAnsi" w:cstheme="minorHAnsi"/>
          <w:b/>
          <w:i/>
        </w:rPr>
        <w:t>2010</w:t>
      </w:r>
      <w:r w:rsidRPr="00192469">
        <w:rPr>
          <w:rFonts w:asciiTheme="minorHAnsi" w:eastAsia="Calibri" w:hAnsiTheme="minorHAnsi" w:cstheme="minorHAnsi"/>
          <w:b/>
          <w:i/>
          <w:spacing w:val="-4"/>
        </w:rPr>
        <w:t xml:space="preserve"> </w:t>
      </w:r>
      <w:r w:rsidRPr="00192469">
        <w:rPr>
          <w:rFonts w:asciiTheme="minorHAnsi" w:eastAsia="Calibri" w:hAnsiTheme="minorHAnsi" w:cstheme="minorHAnsi"/>
          <w:b/>
          <w:i/>
        </w:rPr>
        <w:t>-</w:t>
      </w:r>
      <w:r w:rsidRPr="00192469">
        <w:rPr>
          <w:rFonts w:asciiTheme="minorHAnsi" w:eastAsia="Calibri" w:hAnsiTheme="minorHAnsi" w:cstheme="minorHAnsi"/>
          <w:b/>
          <w:i/>
          <w:spacing w:val="-2"/>
        </w:rPr>
        <w:t xml:space="preserve"> </w:t>
      </w:r>
      <w:r w:rsidRPr="00192469">
        <w:rPr>
          <w:rFonts w:asciiTheme="minorHAnsi" w:eastAsia="Calibri" w:hAnsiTheme="minorHAnsi" w:cstheme="minorHAnsi"/>
          <w:b/>
          <w:i/>
          <w:w w:val="99"/>
        </w:rPr>
        <w:t>P</w:t>
      </w:r>
      <w:r w:rsidRPr="00192469">
        <w:rPr>
          <w:rFonts w:asciiTheme="minorHAnsi" w:eastAsia="Calibri" w:hAnsiTheme="minorHAnsi" w:cstheme="minorHAnsi"/>
          <w:b/>
          <w:i/>
          <w:spacing w:val="-1"/>
          <w:w w:val="99"/>
        </w:rPr>
        <w:t>r</w:t>
      </w:r>
      <w:r w:rsidRPr="00192469">
        <w:rPr>
          <w:rFonts w:asciiTheme="minorHAnsi" w:eastAsia="Calibri" w:hAnsiTheme="minorHAnsi" w:cstheme="minorHAnsi"/>
          <w:b/>
          <w:i/>
          <w:w w:val="99"/>
        </w:rPr>
        <w:t>e</w:t>
      </w:r>
      <w:r w:rsidRPr="00192469">
        <w:rPr>
          <w:rFonts w:asciiTheme="minorHAnsi" w:eastAsia="Calibri" w:hAnsiTheme="minorHAnsi" w:cstheme="minorHAnsi"/>
          <w:b/>
          <w:i/>
          <w:spacing w:val="1"/>
          <w:w w:val="99"/>
        </w:rPr>
        <w:t>s</w:t>
      </w:r>
      <w:r w:rsidRPr="00192469">
        <w:rPr>
          <w:rFonts w:asciiTheme="minorHAnsi" w:eastAsia="Calibri" w:hAnsiTheme="minorHAnsi" w:cstheme="minorHAnsi"/>
          <w:b/>
          <w:i/>
          <w:w w:val="99"/>
        </w:rPr>
        <w:t>e</w:t>
      </w:r>
      <w:r w:rsidRPr="00192469">
        <w:rPr>
          <w:rFonts w:asciiTheme="minorHAnsi" w:eastAsia="Calibri" w:hAnsiTheme="minorHAnsi" w:cstheme="minorHAnsi"/>
          <w:b/>
          <w:i/>
          <w:spacing w:val="1"/>
          <w:w w:val="99"/>
        </w:rPr>
        <w:t>n</w:t>
      </w:r>
      <w:r w:rsidRPr="00192469">
        <w:rPr>
          <w:rFonts w:asciiTheme="minorHAnsi" w:eastAsia="Calibri" w:hAnsiTheme="minorHAnsi" w:cstheme="minorHAnsi"/>
          <w:b/>
          <w:i/>
          <w:w w:val="99"/>
        </w:rPr>
        <w:t>t</w:t>
      </w:r>
    </w:p>
    <w:p w14:paraId="2BBAB0A6" w14:textId="77777777" w:rsidR="004C7E65" w:rsidRPr="00192469" w:rsidRDefault="00192469">
      <w:pPr>
        <w:spacing w:before="9"/>
        <w:ind w:left="444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A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ME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C</w:t>
      </w:r>
      <w:r w:rsidRPr="00192469">
        <w:rPr>
          <w:rFonts w:asciiTheme="minorHAnsi" w:eastAsia="Calibri" w:hAnsiTheme="minorHAnsi" w:cstheme="minorHAnsi"/>
          <w:i/>
          <w:spacing w:val="-6"/>
          <w:sz w:val="19"/>
          <w:szCs w:val="19"/>
          <w:u w:val="single" w:color="000000"/>
        </w:rPr>
        <w:t xml:space="preserve"> 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Up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s</w:t>
      </w:r>
      <w:r w:rsidRPr="00192469">
        <w:rPr>
          <w:rFonts w:asciiTheme="minorHAnsi" w:eastAsia="Calibri" w:hAnsiTheme="minorHAnsi" w:cstheme="minorHAnsi"/>
          <w:i/>
          <w:spacing w:val="-1"/>
          <w:sz w:val="19"/>
          <w:szCs w:val="19"/>
          <w:u w:val="single" w:color="000000"/>
        </w:rPr>
        <w:t>t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re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a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m</w:t>
      </w:r>
      <w:r w:rsidRPr="00192469">
        <w:rPr>
          <w:rFonts w:asciiTheme="minorHAnsi" w:eastAsia="Calibri" w:hAnsiTheme="minorHAnsi" w:cstheme="minorHAnsi"/>
          <w:i/>
          <w:spacing w:val="-8"/>
          <w:sz w:val="19"/>
          <w:szCs w:val="19"/>
          <w:u w:val="single" w:color="000000"/>
        </w:rPr>
        <w:t xml:space="preserve"> 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O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il</w:t>
      </w:r>
      <w:r w:rsidRPr="00192469">
        <w:rPr>
          <w:rFonts w:asciiTheme="minorHAnsi" w:eastAsia="Calibri" w:hAnsiTheme="minorHAnsi" w:cstheme="minorHAnsi"/>
          <w:i/>
          <w:spacing w:val="-3"/>
          <w:sz w:val="19"/>
          <w:szCs w:val="19"/>
          <w:u w:val="single" w:color="000000"/>
        </w:rPr>
        <w:t xml:space="preserve"> 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an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d</w:t>
      </w:r>
      <w:r w:rsidRPr="00192469">
        <w:rPr>
          <w:rFonts w:asciiTheme="minorHAnsi" w:eastAsia="Calibri" w:hAnsiTheme="minorHAnsi" w:cstheme="minorHAnsi"/>
          <w:i/>
          <w:spacing w:val="-4"/>
          <w:sz w:val="19"/>
          <w:szCs w:val="19"/>
          <w:u w:val="single" w:color="000000"/>
        </w:rPr>
        <w:t xml:space="preserve"> 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G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a</w:t>
      </w:r>
      <w:r w:rsidRPr="00192469">
        <w:rPr>
          <w:rFonts w:asciiTheme="minorHAnsi" w:eastAsia="Calibri" w:hAnsiTheme="minorHAnsi" w:cstheme="minorHAnsi"/>
          <w:i/>
          <w:spacing w:val="3"/>
          <w:sz w:val="19"/>
          <w:szCs w:val="19"/>
          <w:u w:val="single" w:color="000000"/>
        </w:rPr>
        <w:t>s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,</w:t>
      </w:r>
      <w:r w:rsidRPr="00192469">
        <w:rPr>
          <w:rFonts w:asciiTheme="minorHAnsi" w:eastAsia="Calibri" w:hAnsiTheme="minorHAnsi" w:cstheme="minorHAnsi"/>
          <w:i/>
          <w:spacing w:val="-4"/>
          <w:sz w:val="19"/>
          <w:szCs w:val="19"/>
          <w:u w:val="single" w:color="000000"/>
        </w:rPr>
        <w:t xml:space="preserve"> 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(</w:t>
      </w:r>
      <w:r w:rsidRPr="00192469">
        <w:rPr>
          <w:rFonts w:asciiTheme="minorHAnsi" w:eastAsia="Calibri" w:hAnsiTheme="minorHAnsi" w:cstheme="minorHAnsi"/>
          <w:i/>
          <w:spacing w:val="-3"/>
          <w:sz w:val="19"/>
          <w:szCs w:val="19"/>
          <w:u w:val="single" w:color="000000"/>
        </w:rPr>
        <w:t>C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O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P</w:t>
      </w:r>
      <w:r w:rsidRPr="00192469">
        <w:rPr>
          <w:rFonts w:asciiTheme="minorHAnsi" w:eastAsia="Calibri" w:hAnsiTheme="minorHAnsi" w:cstheme="minorHAnsi"/>
          <w:i/>
          <w:spacing w:val="-3"/>
          <w:sz w:val="19"/>
          <w:szCs w:val="19"/>
          <w:u w:val="single" w:color="000000"/>
        </w:rPr>
        <w:t xml:space="preserve"> </w:t>
      </w:r>
      <w:r w:rsidRPr="00192469">
        <w:rPr>
          <w:rFonts w:asciiTheme="minorHAnsi" w:eastAsia="Calibri" w:hAnsiTheme="minorHAnsi" w:cstheme="minorHAnsi"/>
          <w:i/>
          <w:spacing w:val="-1"/>
          <w:sz w:val="19"/>
          <w:szCs w:val="19"/>
          <w:u w:val="single" w:color="000000"/>
        </w:rPr>
        <w:t>W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C</w:t>
      </w:r>
      <w:r w:rsidRPr="00192469">
        <w:rPr>
          <w:rFonts w:asciiTheme="minorHAnsi" w:eastAsia="Calibri" w:hAnsiTheme="minorHAnsi" w:cstheme="minorHAnsi"/>
          <w:i/>
          <w:spacing w:val="-4"/>
          <w:sz w:val="19"/>
          <w:szCs w:val="19"/>
          <w:u w:val="single" w:color="000000"/>
        </w:rPr>
        <w:t xml:space="preserve"> 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P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r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o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j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e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c</w:t>
      </w:r>
      <w:r w:rsidRPr="00192469">
        <w:rPr>
          <w:rFonts w:asciiTheme="minorHAnsi" w:eastAsia="Calibri" w:hAnsiTheme="minorHAnsi" w:cstheme="minorHAnsi"/>
          <w:i/>
          <w:spacing w:val="-1"/>
          <w:sz w:val="19"/>
          <w:szCs w:val="19"/>
          <w:u w:val="single" w:color="000000"/>
        </w:rPr>
        <w:t>t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,</w:t>
      </w:r>
      <w:r w:rsidRPr="00192469">
        <w:rPr>
          <w:rFonts w:asciiTheme="minorHAnsi" w:eastAsia="Calibri" w:hAnsiTheme="minorHAnsi" w:cstheme="minorHAnsi"/>
          <w:i/>
          <w:spacing w:val="-6"/>
          <w:sz w:val="19"/>
          <w:szCs w:val="19"/>
          <w:u w:val="single" w:color="000000"/>
        </w:rPr>
        <w:t xml:space="preserve"> 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B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a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k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u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,</w:t>
      </w:r>
      <w:r w:rsidRPr="00192469">
        <w:rPr>
          <w:rFonts w:asciiTheme="minorHAnsi" w:eastAsia="Calibri" w:hAnsiTheme="minorHAnsi" w:cstheme="minorHAnsi"/>
          <w:i/>
          <w:spacing w:val="-5"/>
          <w:sz w:val="19"/>
          <w:szCs w:val="19"/>
          <w:u w:val="single" w:color="000000"/>
        </w:rPr>
        <w:t xml:space="preserve"> 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A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zer</w:t>
      </w:r>
      <w:r w:rsidRPr="00192469">
        <w:rPr>
          <w:rFonts w:asciiTheme="minorHAnsi" w:eastAsia="Calibri" w:hAnsiTheme="minorHAnsi" w:cstheme="minorHAnsi"/>
          <w:i/>
          <w:spacing w:val="-1"/>
          <w:sz w:val="19"/>
          <w:szCs w:val="19"/>
          <w:u w:val="single" w:color="000000"/>
        </w:rPr>
        <w:t>b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a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ij</w:t>
      </w:r>
      <w:r w:rsidRPr="00192469">
        <w:rPr>
          <w:rFonts w:asciiTheme="minorHAnsi" w:eastAsia="Calibri" w:hAnsiTheme="minorHAnsi" w:cstheme="minorHAnsi"/>
          <w:i/>
          <w:spacing w:val="-1"/>
          <w:sz w:val="19"/>
          <w:szCs w:val="19"/>
          <w:u w:val="single" w:color="000000"/>
        </w:rPr>
        <w:t>a</w:t>
      </w:r>
      <w:r w:rsidRPr="00192469">
        <w:rPr>
          <w:rFonts w:asciiTheme="minorHAnsi" w:eastAsia="Calibri" w:hAnsiTheme="minorHAnsi" w:cstheme="minorHAnsi"/>
          <w:i/>
          <w:spacing w:val="3"/>
          <w:sz w:val="19"/>
          <w:szCs w:val="19"/>
          <w:u w:val="single" w:color="000000"/>
        </w:rPr>
        <w:t>n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):</w:t>
      </w:r>
    </w:p>
    <w:p w14:paraId="3417A1E7" w14:textId="77777777" w:rsidR="004C7E65" w:rsidRPr="00192469" w:rsidRDefault="00192469">
      <w:pPr>
        <w:spacing w:before="21" w:line="270" w:lineRule="auto"/>
        <w:ind w:left="449" w:right="161" w:hanging="228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 xml:space="preserve">     </w:t>
      </w:r>
      <w:r w:rsidRPr="00192469">
        <w:rPr>
          <w:rFonts w:asciiTheme="minorHAnsi" w:eastAsia="Segoe MDL2 Assets" w:hAnsiTheme="minorHAnsi" w:cstheme="minorHAnsi"/>
          <w:color w:val="FF0000"/>
          <w:spacing w:val="1"/>
          <w:w w:val="4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ior</w:t>
      </w:r>
      <w:r w:rsidRPr="00192469">
        <w:rPr>
          <w:rFonts w:asciiTheme="minorHAnsi" w:eastAsia="Calibri" w:hAnsiTheme="minorHAnsi" w:cstheme="minorHAnsi"/>
          <w:color w:val="000000"/>
          <w:spacing w:val="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color w:val="000000"/>
          <w:spacing w:val="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 xml:space="preserve">e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pro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je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 xml:space="preserve"> c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me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3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g,</w:t>
      </w:r>
      <w:r w:rsidRPr="00192469">
        <w:rPr>
          <w:rFonts w:asciiTheme="minorHAnsi" w:eastAsia="Calibri" w:hAnsiTheme="minorHAnsi" w:cstheme="minorHAnsi"/>
          <w:color w:val="000000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t 6</w:t>
      </w:r>
      <w:r w:rsidRPr="00192469">
        <w:rPr>
          <w:rFonts w:asciiTheme="minorHAnsi" w:eastAsia="Calibri" w:hAnsiTheme="minorHAnsi" w:cstheme="minorHAnsi"/>
          <w:color w:val="000000"/>
          <w:spacing w:val="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mo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in</w:t>
      </w:r>
      <w:r w:rsidRPr="00192469">
        <w:rPr>
          <w:rFonts w:asciiTheme="minorHAnsi" w:eastAsia="Calibri" w:hAnsiTheme="minorHAnsi" w:cstheme="minorHAnsi"/>
          <w:color w:val="000000"/>
          <w:spacing w:val="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 xml:space="preserve">e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sign</w:t>
      </w:r>
      <w:r w:rsidRPr="00192469">
        <w:rPr>
          <w:rFonts w:asciiTheme="minorHAnsi" w:eastAsia="Calibri" w:hAnsiTheme="minorHAnsi" w:cstheme="minorHAnsi"/>
          <w:color w:val="000000"/>
          <w:spacing w:val="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hou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se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3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pacing w:val="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rh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ad</w:t>
      </w:r>
      <w:r w:rsidRPr="00192469">
        <w:rPr>
          <w:rFonts w:asciiTheme="minorHAnsi" w:eastAsia="Calibri" w:hAnsiTheme="minorHAnsi" w:cstheme="minorHAnsi"/>
          <w:color w:val="000000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color w:val="000000"/>
          <w:spacing w:val="-3"/>
          <w:sz w:val="19"/>
          <w:szCs w:val="19"/>
        </w:rPr>
        <w:t>K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,</w:t>
      </w:r>
      <w:r w:rsidRPr="00192469">
        <w:rPr>
          <w:rFonts w:asciiTheme="minorHAnsi" w:eastAsia="Calibri" w:hAnsiTheme="minorHAnsi" w:cstheme="minorHAnsi"/>
          <w:color w:val="000000"/>
          <w:spacing w:val="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lo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>k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at</w:t>
      </w:r>
      <w:r w:rsidRPr="00192469">
        <w:rPr>
          <w:rFonts w:asciiTheme="minorHAnsi" w:eastAsia="Calibri" w:hAnsiTheme="minorHAnsi" w:cstheme="minorHAnsi"/>
          <w:color w:val="000000"/>
          <w:spacing w:val="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ru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b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y</w:t>
      </w:r>
      <w:r w:rsidRPr="00192469">
        <w:rPr>
          <w:rFonts w:asciiTheme="minorHAnsi" w:eastAsia="Calibri" w:hAnsiTheme="minorHAnsi" w:cstheme="minorHAnsi"/>
          <w:color w:val="000000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 xml:space="preserve">d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bu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 19,000</w:t>
      </w:r>
      <w:r w:rsidRPr="00192469">
        <w:rPr>
          <w:rFonts w:asciiTheme="minorHAnsi" w:eastAsia="Calibri" w:hAnsiTheme="minorHAnsi" w:cstheme="minorHAnsi"/>
          <w:color w:val="000000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gr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at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ec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k</w:t>
      </w:r>
      <w:r w:rsidRPr="00192469">
        <w:rPr>
          <w:rFonts w:asciiTheme="minorHAnsi" w:eastAsia="Calibri" w:hAnsiTheme="minorHAnsi" w:cstheme="minorHAnsi"/>
          <w:color w:val="000000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an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B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ro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w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ie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ld</w:t>
      </w:r>
      <w:r w:rsidRPr="00192469">
        <w:rPr>
          <w:rFonts w:asciiTheme="minorHAnsi" w:eastAsia="Calibri" w:hAnsiTheme="minorHAnsi" w:cstheme="minorHAnsi"/>
          <w:color w:val="000000"/>
          <w:spacing w:val="-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fa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br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io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.</w:t>
      </w:r>
    </w:p>
    <w:p w14:paraId="09AAED58" w14:textId="77777777" w:rsidR="004C7E65" w:rsidRPr="00192469" w:rsidRDefault="00192469">
      <w:pPr>
        <w:spacing w:line="220" w:lineRule="exact"/>
        <w:ind w:left="221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 xml:space="preserve">     </w:t>
      </w:r>
      <w:r w:rsidRPr="00192469">
        <w:rPr>
          <w:rFonts w:asciiTheme="minorHAnsi" w:eastAsia="Segoe MDL2 Assets" w:hAnsiTheme="minorHAnsi" w:cstheme="minorHAnsi"/>
          <w:color w:val="FF0000"/>
          <w:spacing w:val="1"/>
          <w:w w:val="4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b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color w:val="000000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on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ro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color w:val="000000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y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color w:val="000000"/>
          <w:spacing w:val="2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.</w:t>
      </w:r>
    </w:p>
    <w:p w14:paraId="7D5FF4F3" w14:textId="77777777" w:rsidR="004C7E65" w:rsidRPr="00192469" w:rsidRDefault="00192469">
      <w:pPr>
        <w:spacing w:before="21"/>
        <w:ind w:left="221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 xml:space="preserve">     </w:t>
      </w:r>
      <w:r w:rsidRPr="00192469">
        <w:rPr>
          <w:rFonts w:asciiTheme="minorHAnsi" w:eastAsia="Segoe MDL2 Assets" w:hAnsiTheme="minorHAnsi" w:cstheme="minorHAnsi"/>
          <w:color w:val="FF0000"/>
          <w:spacing w:val="1"/>
          <w:w w:val="4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ail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pacing w:val="2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ou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-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w</w:t>
      </w:r>
      <w:r w:rsidRPr="00192469">
        <w:rPr>
          <w:rFonts w:asciiTheme="minorHAnsi" w:eastAsia="Calibri" w:hAnsiTheme="minorHAnsi" w:cstheme="minorHAnsi"/>
          <w:color w:val="000000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bu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 a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up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gr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ed</w:t>
      </w:r>
      <w:r w:rsidRPr="00192469">
        <w:rPr>
          <w:rFonts w:asciiTheme="minorHAnsi" w:eastAsia="Calibri" w:hAnsiTheme="minorHAnsi" w:cstheme="minorHAnsi"/>
          <w:color w:val="000000"/>
          <w:spacing w:val="-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an</w:t>
      </w:r>
      <w:r w:rsidRPr="00192469">
        <w:rPr>
          <w:rFonts w:asciiTheme="minorHAnsi" w:eastAsia="Calibri" w:hAnsiTheme="minorHAnsi" w:cstheme="minorHAnsi"/>
          <w:color w:val="000000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x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is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pacing w:val="2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color w:val="000000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fa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br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ion</w:t>
      </w:r>
      <w:r w:rsidRPr="00192469">
        <w:rPr>
          <w:rFonts w:asciiTheme="minorHAnsi" w:eastAsia="Calibri" w:hAnsiTheme="minorHAnsi" w:cstheme="minorHAnsi"/>
          <w:color w:val="000000"/>
          <w:spacing w:val="-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w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or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ks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color w:val="000000"/>
          <w:spacing w:val="-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 xml:space="preserve">in </w:t>
      </w:r>
      <w:r w:rsidRPr="00192469">
        <w:rPr>
          <w:rFonts w:asciiTheme="minorHAnsi" w:eastAsia="Calibri" w:hAnsiTheme="minorHAnsi" w:cstheme="minorHAnsi"/>
          <w:color w:val="000000"/>
          <w:spacing w:val="2"/>
          <w:sz w:val="19"/>
          <w:szCs w:val="19"/>
        </w:rPr>
        <w:t>B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>k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.</w:t>
      </w:r>
    </w:p>
    <w:p w14:paraId="65450004" w14:textId="77777777" w:rsidR="004C7E65" w:rsidRPr="00192469" w:rsidRDefault="00192469">
      <w:pPr>
        <w:spacing w:before="24"/>
        <w:ind w:left="221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 xml:space="preserve">     </w:t>
      </w:r>
      <w:r w:rsidRPr="00192469">
        <w:rPr>
          <w:rFonts w:asciiTheme="minorHAnsi" w:eastAsia="Segoe MDL2 Assets" w:hAnsiTheme="minorHAnsi" w:cstheme="minorHAnsi"/>
          <w:color w:val="FF0000"/>
          <w:spacing w:val="1"/>
          <w:w w:val="4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Com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le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an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ro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w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or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k</w:t>
      </w:r>
      <w:r w:rsidRPr="00192469">
        <w:rPr>
          <w:rFonts w:asciiTheme="minorHAnsi" w:eastAsia="Calibri" w:hAnsiTheme="minorHAnsi" w:cstheme="minorHAnsi"/>
          <w:color w:val="000000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kag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s,</w:t>
      </w:r>
      <w:r w:rsidRPr="00192469">
        <w:rPr>
          <w:rFonts w:asciiTheme="minorHAnsi" w:eastAsia="Calibri" w:hAnsiTheme="minorHAnsi" w:cstheme="minorHAnsi"/>
          <w:color w:val="000000"/>
          <w:spacing w:val="-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le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b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ase</w:t>
      </w:r>
      <w:r w:rsidRPr="00192469">
        <w:rPr>
          <w:rFonts w:asciiTheme="minorHAnsi" w:eastAsia="Calibri" w:hAnsiTheme="minorHAnsi" w:cstheme="minorHAnsi"/>
          <w:color w:val="000000"/>
          <w:spacing w:val="-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 xml:space="preserve"> t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ki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color w:val="000000"/>
          <w:spacing w:val="-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poo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color w:val="000000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2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as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s.</w:t>
      </w:r>
    </w:p>
    <w:p w14:paraId="231E8F78" w14:textId="77777777" w:rsidR="004C7E65" w:rsidRPr="00192469" w:rsidRDefault="00192469">
      <w:pPr>
        <w:spacing w:before="21"/>
        <w:ind w:left="221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 xml:space="preserve">     </w:t>
      </w:r>
      <w:r w:rsidRPr="00192469">
        <w:rPr>
          <w:rFonts w:asciiTheme="minorHAnsi" w:eastAsia="Segoe MDL2 Assets" w:hAnsiTheme="minorHAnsi" w:cstheme="minorHAnsi"/>
          <w:color w:val="FF0000"/>
          <w:spacing w:val="1"/>
          <w:w w:val="4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Com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le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st</w:t>
      </w:r>
      <w:r w:rsidRPr="00192469">
        <w:rPr>
          <w:rFonts w:asciiTheme="minorHAnsi" w:eastAsia="Calibri" w:hAnsiTheme="minorHAnsi" w:cstheme="minorHAnsi"/>
          <w:color w:val="000000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ks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 xml:space="preserve"> w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ll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requ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ma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io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,</w:t>
      </w:r>
      <w:r w:rsidRPr="00192469">
        <w:rPr>
          <w:rFonts w:asciiTheme="minorHAnsi" w:eastAsia="Calibri" w:hAnsiTheme="minorHAnsi" w:cstheme="minorHAnsi"/>
          <w:color w:val="000000"/>
          <w:spacing w:val="-10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alli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color w:val="000000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ff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all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por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y</w:t>
      </w:r>
      <w:r w:rsidRPr="00192469">
        <w:rPr>
          <w:rFonts w:asciiTheme="minorHAnsi" w:eastAsia="Calibri" w:hAnsiTheme="minorHAnsi" w:cstheme="minorHAnsi"/>
          <w:color w:val="000000"/>
          <w:spacing w:val="-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ma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te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ials</w:t>
      </w:r>
      <w:r w:rsidRPr="00192469">
        <w:rPr>
          <w:rFonts w:asciiTheme="minorHAnsi" w:eastAsia="Calibri" w:hAnsiTheme="minorHAnsi" w:cstheme="minorHAnsi"/>
          <w:color w:val="000000"/>
          <w:spacing w:val="-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for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pr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ur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-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g.</w:t>
      </w:r>
    </w:p>
    <w:p w14:paraId="6672A54A" w14:textId="77777777" w:rsidR="004C7E65" w:rsidRPr="00192469" w:rsidRDefault="00192469">
      <w:pPr>
        <w:spacing w:before="21"/>
        <w:ind w:left="221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 xml:space="preserve">     </w:t>
      </w:r>
      <w:r w:rsidRPr="00192469">
        <w:rPr>
          <w:rFonts w:asciiTheme="minorHAnsi" w:eastAsia="Segoe MDL2 Assets" w:hAnsiTheme="minorHAnsi" w:cstheme="minorHAnsi"/>
          <w:color w:val="FF0000"/>
          <w:spacing w:val="1"/>
          <w:w w:val="4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Co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ro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le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main</w:t>
      </w:r>
      <w:r w:rsidRPr="00192469">
        <w:rPr>
          <w:rFonts w:asciiTheme="minorHAnsi" w:eastAsia="Calibri" w:hAnsiTheme="minorHAnsi" w:cstheme="minorHAnsi"/>
          <w:color w:val="000000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color w:val="000000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alla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ion</w:t>
      </w:r>
      <w:r w:rsidRPr="00192469">
        <w:rPr>
          <w:rFonts w:asciiTheme="minorHAnsi" w:eastAsia="Calibri" w:hAnsiTheme="minorHAnsi" w:cstheme="minorHAnsi"/>
          <w:color w:val="000000"/>
          <w:spacing w:val="-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dr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g,</w:t>
      </w:r>
      <w:r w:rsidRPr="00192469">
        <w:rPr>
          <w:rFonts w:asciiTheme="minorHAnsi" w:eastAsia="Calibri" w:hAnsiTheme="minorHAnsi" w:cstheme="minorHAnsi"/>
          <w:color w:val="000000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op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si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-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LQ.</w:t>
      </w:r>
    </w:p>
    <w:p w14:paraId="573BF8A6" w14:textId="77777777" w:rsidR="004C7E65" w:rsidRPr="00192469" w:rsidRDefault="00192469">
      <w:pPr>
        <w:spacing w:before="81"/>
        <w:ind w:left="405" w:right="258"/>
        <w:jc w:val="center"/>
        <w:rPr>
          <w:rFonts w:asciiTheme="minorHAnsi" w:eastAsia="Calibri" w:hAnsiTheme="minorHAnsi" w:cstheme="minorHAnsi"/>
        </w:rPr>
      </w:pPr>
      <w:r w:rsidRPr="00192469">
        <w:rPr>
          <w:rFonts w:asciiTheme="minorHAnsi" w:hAnsiTheme="minorHAnsi" w:cstheme="minorHAnsi"/>
        </w:rPr>
        <w:pict w14:anchorId="68EB875C">
          <v:group id="_x0000_s1041" style="position:absolute;left:0;text-align:left;margin-left:80.8pt;margin-top:6.25pt;width:469.05pt;height:12.95pt;z-index:-251659264;mso-position-horizontal-relative:page" coordorigin="1616,125" coordsize="9381,259">
            <v:shape id="_x0000_s1042" style="position:absolute;left:1616;top:125;width:9381;height:259" coordorigin="1616,125" coordsize="9381,259" path="m1616,384r9380,l10996,125r-9380,l1616,384xe" fillcolor="#f7ffff" stroked="f">
              <v:path arrowok="t"/>
            </v:shape>
            <w10:wrap anchorx="page"/>
          </v:group>
        </w:pict>
      </w:r>
      <w:r w:rsidRPr="00192469">
        <w:rPr>
          <w:rFonts w:asciiTheme="minorHAnsi" w:eastAsia="Calibri" w:hAnsiTheme="minorHAnsi" w:cstheme="minorHAnsi"/>
          <w:b/>
          <w:spacing w:val="1"/>
          <w:sz w:val="26"/>
          <w:szCs w:val="26"/>
        </w:rPr>
        <w:t>L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>E</w:t>
      </w:r>
      <w:r w:rsidRPr="00192469">
        <w:rPr>
          <w:rFonts w:asciiTheme="minorHAnsi" w:eastAsia="Calibri" w:hAnsiTheme="minorHAnsi" w:cstheme="minorHAnsi"/>
          <w:b/>
          <w:spacing w:val="-1"/>
          <w:sz w:val="21"/>
          <w:szCs w:val="21"/>
        </w:rPr>
        <w:t>A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>D</w:t>
      </w:r>
      <w:r w:rsidRPr="00192469">
        <w:rPr>
          <w:rFonts w:asciiTheme="minorHAnsi" w:eastAsia="Calibri" w:hAnsiTheme="minorHAnsi" w:cstheme="minorHAnsi"/>
          <w:b/>
          <w:spacing w:val="-2"/>
          <w:sz w:val="21"/>
          <w:szCs w:val="21"/>
        </w:rPr>
        <w:t xml:space="preserve"> </w:t>
      </w:r>
      <w:r w:rsidRPr="00192469">
        <w:rPr>
          <w:rFonts w:asciiTheme="minorHAnsi" w:eastAsia="Calibri" w:hAnsiTheme="minorHAnsi" w:cstheme="minorHAnsi"/>
          <w:b/>
          <w:spacing w:val="-1"/>
          <w:sz w:val="26"/>
          <w:szCs w:val="26"/>
        </w:rPr>
        <w:t>P</w:t>
      </w:r>
      <w:r w:rsidRPr="00192469">
        <w:rPr>
          <w:rFonts w:asciiTheme="minorHAnsi" w:eastAsia="Calibri" w:hAnsiTheme="minorHAnsi" w:cstheme="minorHAnsi"/>
          <w:b/>
          <w:spacing w:val="-1"/>
          <w:sz w:val="21"/>
          <w:szCs w:val="21"/>
        </w:rPr>
        <w:t>I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>P</w:t>
      </w:r>
      <w:r w:rsidRPr="00192469">
        <w:rPr>
          <w:rFonts w:asciiTheme="minorHAnsi" w:eastAsia="Calibri" w:hAnsiTheme="minorHAnsi" w:cstheme="minorHAnsi"/>
          <w:b/>
          <w:spacing w:val="-1"/>
          <w:sz w:val="21"/>
          <w:szCs w:val="21"/>
        </w:rPr>
        <w:t>I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 xml:space="preserve">NG </w:t>
      </w:r>
      <w:r w:rsidRPr="00192469">
        <w:rPr>
          <w:rFonts w:asciiTheme="minorHAnsi" w:eastAsia="Calibri" w:hAnsiTheme="minorHAnsi" w:cstheme="minorHAnsi"/>
          <w:b/>
          <w:spacing w:val="1"/>
          <w:sz w:val="26"/>
          <w:szCs w:val="26"/>
        </w:rPr>
        <w:t>E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>NG</w:t>
      </w:r>
      <w:r w:rsidRPr="00192469">
        <w:rPr>
          <w:rFonts w:asciiTheme="minorHAnsi" w:eastAsia="Calibri" w:hAnsiTheme="minorHAnsi" w:cstheme="minorHAnsi"/>
          <w:b/>
          <w:spacing w:val="-1"/>
          <w:sz w:val="21"/>
          <w:szCs w:val="21"/>
        </w:rPr>
        <w:t>I</w:t>
      </w:r>
      <w:r w:rsidRPr="00192469">
        <w:rPr>
          <w:rFonts w:asciiTheme="minorHAnsi" w:eastAsia="Calibri" w:hAnsiTheme="minorHAnsi" w:cstheme="minorHAnsi"/>
          <w:b/>
          <w:spacing w:val="-2"/>
          <w:sz w:val="21"/>
          <w:szCs w:val="21"/>
        </w:rPr>
        <w:t>N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>E</w:t>
      </w:r>
      <w:r w:rsidRPr="00192469">
        <w:rPr>
          <w:rFonts w:asciiTheme="minorHAnsi" w:eastAsia="Calibri" w:hAnsiTheme="minorHAnsi" w:cstheme="minorHAnsi"/>
          <w:b/>
          <w:spacing w:val="-2"/>
          <w:sz w:val="21"/>
          <w:szCs w:val="21"/>
        </w:rPr>
        <w:t>E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>R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 xml:space="preserve">                                                                                                                </w:t>
      </w:r>
      <w:r w:rsidRPr="00192469">
        <w:rPr>
          <w:rFonts w:asciiTheme="minorHAnsi" w:eastAsia="Calibri" w:hAnsiTheme="minorHAnsi" w:cstheme="minorHAnsi"/>
          <w:b/>
          <w:spacing w:val="16"/>
          <w:sz w:val="21"/>
          <w:szCs w:val="21"/>
        </w:rPr>
        <w:t xml:space="preserve"> </w:t>
      </w:r>
      <w:r w:rsidRPr="00192469">
        <w:rPr>
          <w:rFonts w:asciiTheme="minorHAnsi" w:eastAsia="Calibri" w:hAnsiTheme="minorHAnsi" w:cstheme="minorHAnsi"/>
          <w:b/>
          <w:i/>
        </w:rPr>
        <w:t>Feb</w:t>
      </w:r>
      <w:r w:rsidRPr="00192469">
        <w:rPr>
          <w:rFonts w:asciiTheme="minorHAnsi" w:eastAsia="Calibri" w:hAnsiTheme="minorHAnsi" w:cstheme="minorHAnsi"/>
          <w:b/>
          <w:i/>
          <w:spacing w:val="-1"/>
        </w:rPr>
        <w:t xml:space="preserve"> </w:t>
      </w:r>
      <w:r w:rsidRPr="00192469">
        <w:rPr>
          <w:rFonts w:asciiTheme="minorHAnsi" w:eastAsia="Calibri" w:hAnsiTheme="minorHAnsi" w:cstheme="minorHAnsi"/>
          <w:b/>
          <w:i/>
        </w:rPr>
        <w:t>2010</w:t>
      </w:r>
      <w:r w:rsidRPr="00192469">
        <w:rPr>
          <w:rFonts w:asciiTheme="minorHAnsi" w:eastAsia="Calibri" w:hAnsiTheme="minorHAnsi" w:cstheme="minorHAnsi"/>
          <w:b/>
          <w:i/>
          <w:spacing w:val="-4"/>
        </w:rPr>
        <w:t xml:space="preserve"> </w:t>
      </w:r>
      <w:r w:rsidRPr="00192469">
        <w:rPr>
          <w:rFonts w:asciiTheme="minorHAnsi" w:eastAsia="Calibri" w:hAnsiTheme="minorHAnsi" w:cstheme="minorHAnsi"/>
          <w:b/>
          <w:i/>
        </w:rPr>
        <w:t>-</w:t>
      </w:r>
      <w:r w:rsidRPr="00192469">
        <w:rPr>
          <w:rFonts w:asciiTheme="minorHAnsi" w:eastAsia="Calibri" w:hAnsiTheme="minorHAnsi" w:cstheme="minorHAnsi"/>
          <w:b/>
          <w:i/>
          <w:spacing w:val="-2"/>
        </w:rPr>
        <w:t xml:space="preserve"> </w:t>
      </w:r>
      <w:r w:rsidRPr="00192469">
        <w:rPr>
          <w:rFonts w:asciiTheme="minorHAnsi" w:eastAsia="Calibri" w:hAnsiTheme="minorHAnsi" w:cstheme="minorHAnsi"/>
          <w:b/>
          <w:i/>
          <w:spacing w:val="1"/>
        </w:rPr>
        <w:t>M</w:t>
      </w:r>
      <w:r w:rsidRPr="00192469">
        <w:rPr>
          <w:rFonts w:asciiTheme="minorHAnsi" w:eastAsia="Calibri" w:hAnsiTheme="minorHAnsi" w:cstheme="minorHAnsi"/>
          <w:b/>
          <w:i/>
        </w:rPr>
        <w:t>ay</w:t>
      </w:r>
      <w:r w:rsidRPr="00192469">
        <w:rPr>
          <w:rFonts w:asciiTheme="minorHAnsi" w:eastAsia="Calibri" w:hAnsiTheme="minorHAnsi" w:cstheme="minorHAnsi"/>
          <w:b/>
          <w:i/>
          <w:spacing w:val="-3"/>
        </w:rPr>
        <w:t xml:space="preserve"> </w:t>
      </w:r>
      <w:r w:rsidRPr="00192469">
        <w:rPr>
          <w:rFonts w:asciiTheme="minorHAnsi" w:eastAsia="Calibri" w:hAnsiTheme="minorHAnsi" w:cstheme="minorHAnsi"/>
          <w:b/>
          <w:i/>
          <w:w w:val="99"/>
        </w:rPr>
        <w:t>2010</w:t>
      </w:r>
    </w:p>
    <w:p w14:paraId="32BEE04E" w14:textId="77777777" w:rsidR="004C7E65" w:rsidRPr="00192469" w:rsidRDefault="00192469">
      <w:pPr>
        <w:spacing w:before="9"/>
        <w:ind w:left="444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ODO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P</w:t>
      </w:r>
      <w:r w:rsidRPr="00192469">
        <w:rPr>
          <w:rFonts w:asciiTheme="minorHAnsi" w:eastAsia="Calibri" w:hAnsiTheme="minorHAnsi" w:cstheme="minorHAnsi"/>
          <w:i/>
          <w:spacing w:val="2"/>
          <w:sz w:val="19"/>
          <w:szCs w:val="19"/>
          <w:u w:val="single" w:color="000000"/>
        </w:rPr>
        <w:t>T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U</w:t>
      </w:r>
      <w:r w:rsidRPr="00192469">
        <w:rPr>
          <w:rFonts w:asciiTheme="minorHAnsi" w:eastAsia="Calibri" w:hAnsiTheme="minorHAnsi" w:cstheme="minorHAnsi"/>
          <w:i/>
          <w:spacing w:val="-9"/>
          <w:sz w:val="19"/>
          <w:szCs w:val="19"/>
          <w:u w:val="single" w:color="000000"/>
        </w:rPr>
        <w:t xml:space="preserve"> 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P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r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o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j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e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ct</w:t>
      </w:r>
      <w:r w:rsidRPr="00192469">
        <w:rPr>
          <w:rFonts w:asciiTheme="minorHAnsi" w:eastAsia="Calibri" w:hAnsiTheme="minorHAnsi" w:cstheme="minorHAnsi"/>
          <w:i/>
          <w:spacing w:val="-7"/>
          <w:sz w:val="19"/>
          <w:szCs w:val="19"/>
          <w:u w:val="single" w:color="000000"/>
        </w:rPr>
        <w:t xml:space="preserve"> 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E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x</w:t>
      </w:r>
      <w:r w:rsidRPr="00192469">
        <w:rPr>
          <w:rFonts w:asciiTheme="minorHAnsi" w:eastAsia="Calibri" w:hAnsiTheme="minorHAnsi" w:cstheme="minorHAnsi"/>
          <w:i/>
          <w:spacing w:val="-1"/>
          <w:sz w:val="19"/>
          <w:szCs w:val="19"/>
          <w:u w:val="single" w:color="000000"/>
        </w:rPr>
        <w:t>x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o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n</w:t>
      </w:r>
      <w:r w:rsidRPr="00192469">
        <w:rPr>
          <w:rFonts w:asciiTheme="minorHAnsi" w:eastAsia="Calibri" w:hAnsiTheme="minorHAnsi" w:cstheme="minorHAnsi"/>
          <w:i/>
          <w:spacing w:val="-6"/>
          <w:sz w:val="19"/>
          <w:szCs w:val="19"/>
          <w:u w:val="single" w:color="000000"/>
        </w:rPr>
        <w:t xml:space="preserve"> 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Mob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i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l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:</w:t>
      </w:r>
    </w:p>
    <w:p w14:paraId="5FAFEEAB" w14:textId="77777777" w:rsidR="004C7E65" w:rsidRPr="00192469" w:rsidRDefault="00192469">
      <w:pPr>
        <w:spacing w:before="21" w:line="270" w:lineRule="auto"/>
        <w:ind w:left="449" w:right="157" w:hanging="228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 xml:space="preserve">     </w:t>
      </w:r>
      <w:r w:rsidRPr="00192469">
        <w:rPr>
          <w:rFonts w:asciiTheme="minorHAnsi" w:eastAsia="Segoe MDL2 Assets" w:hAnsiTheme="minorHAnsi" w:cstheme="minorHAnsi"/>
          <w:color w:val="FF0000"/>
          <w:spacing w:val="1"/>
          <w:w w:val="4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En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on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ct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color w:val="000000"/>
          <w:spacing w:val="2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b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-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on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ct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or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-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fo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pacing w:val="2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-l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 xml:space="preserve">e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w</w:t>
      </w:r>
      <w:r w:rsidRPr="00192469">
        <w:rPr>
          <w:rFonts w:asciiTheme="minorHAnsi" w:eastAsia="Calibri" w:hAnsiTheme="minorHAnsi" w:cstheme="minorHAnsi"/>
          <w:color w:val="000000"/>
          <w:spacing w:val="2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color w:val="000000"/>
          <w:spacing w:val="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pro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ce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du</w:t>
      </w:r>
      <w:r w:rsidRPr="00192469">
        <w:rPr>
          <w:rFonts w:asciiTheme="minorHAnsi" w:eastAsia="Calibri" w:hAnsiTheme="minorHAnsi" w:cstheme="minorHAnsi"/>
          <w:color w:val="000000"/>
          <w:spacing w:val="3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ec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pacing w:val="3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io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s,</w:t>
      </w:r>
      <w:r w:rsidRPr="00192469">
        <w:rPr>
          <w:rFonts w:asciiTheme="minorHAnsi" w:eastAsia="Calibri" w:hAnsiTheme="minorHAnsi" w:cstheme="minorHAnsi"/>
          <w:color w:val="000000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we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 si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nqu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 xml:space="preserve">s,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v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ewe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 xml:space="preserve"> te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st</w:t>
      </w:r>
      <w:r w:rsidRPr="00192469">
        <w:rPr>
          <w:rFonts w:asciiTheme="minorHAnsi" w:eastAsia="Calibri" w:hAnsiTheme="minorHAnsi" w:cstheme="minorHAnsi"/>
          <w:color w:val="000000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2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kag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-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iss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hrou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gh</w:t>
      </w:r>
      <w:r w:rsidRPr="00192469">
        <w:rPr>
          <w:rFonts w:asciiTheme="minorHAnsi" w:eastAsia="Calibri" w:hAnsiTheme="minorHAnsi" w:cstheme="minorHAnsi"/>
          <w:color w:val="000000"/>
          <w:spacing w:val="-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ls.</w:t>
      </w:r>
    </w:p>
    <w:p w14:paraId="7B640A42" w14:textId="77777777" w:rsidR="004C7E65" w:rsidRPr="00192469" w:rsidRDefault="00192469">
      <w:pPr>
        <w:spacing w:before="36"/>
        <w:ind w:left="405" w:right="220"/>
        <w:jc w:val="center"/>
        <w:rPr>
          <w:rFonts w:asciiTheme="minorHAnsi" w:eastAsia="Calibri" w:hAnsiTheme="minorHAnsi" w:cstheme="minorHAnsi"/>
        </w:rPr>
      </w:pPr>
      <w:r w:rsidRPr="00192469">
        <w:rPr>
          <w:rFonts w:asciiTheme="minorHAnsi" w:hAnsiTheme="minorHAnsi" w:cstheme="minorHAnsi"/>
        </w:rPr>
        <w:pict w14:anchorId="2EB4B5C1">
          <v:group id="_x0000_s1039" style="position:absolute;left:0;text-align:left;margin-left:80.8pt;margin-top:4pt;width:469.05pt;height:12.95pt;z-index:-251658240;mso-position-horizontal-relative:page" coordorigin="1616,80" coordsize="9381,259">
            <v:shape id="_x0000_s1040" style="position:absolute;left:1616;top:80;width:9381;height:259" coordorigin="1616,80" coordsize="9381,259" path="m1616,339r9380,l10996,80r-9380,l1616,339xe" fillcolor="#f7ffff" stroked="f">
              <v:path arrowok="t"/>
            </v:shape>
            <w10:wrap anchorx="page"/>
          </v:group>
        </w:pict>
      </w:r>
      <w:r w:rsidRPr="00192469">
        <w:rPr>
          <w:rFonts w:asciiTheme="minorHAnsi" w:eastAsia="Calibri" w:hAnsiTheme="minorHAnsi" w:cstheme="minorHAnsi"/>
          <w:b/>
          <w:spacing w:val="1"/>
          <w:sz w:val="26"/>
          <w:szCs w:val="26"/>
        </w:rPr>
        <w:t>L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>E</w:t>
      </w:r>
      <w:r w:rsidRPr="00192469">
        <w:rPr>
          <w:rFonts w:asciiTheme="minorHAnsi" w:eastAsia="Calibri" w:hAnsiTheme="minorHAnsi" w:cstheme="minorHAnsi"/>
          <w:b/>
          <w:spacing w:val="-1"/>
          <w:sz w:val="21"/>
          <w:szCs w:val="21"/>
        </w:rPr>
        <w:t>A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>D</w:t>
      </w:r>
      <w:r w:rsidRPr="00192469">
        <w:rPr>
          <w:rFonts w:asciiTheme="minorHAnsi" w:eastAsia="Calibri" w:hAnsiTheme="minorHAnsi" w:cstheme="minorHAnsi"/>
          <w:b/>
          <w:spacing w:val="-2"/>
          <w:sz w:val="21"/>
          <w:szCs w:val="21"/>
        </w:rPr>
        <w:t xml:space="preserve"> </w:t>
      </w:r>
      <w:r w:rsidRPr="00192469">
        <w:rPr>
          <w:rFonts w:asciiTheme="minorHAnsi" w:eastAsia="Calibri" w:hAnsiTheme="minorHAnsi" w:cstheme="minorHAnsi"/>
          <w:b/>
          <w:spacing w:val="-1"/>
          <w:sz w:val="26"/>
          <w:szCs w:val="26"/>
        </w:rPr>
        <w:t>P</w:t>
      </w:r>
      <w:r w:rsidRPr="00192469">
        <w:rPr>
          <w:rFonts w:asciiTheme="minorHAnsi" w:eastAsia="Calibri" w:hAnsiTheme="minorHAnsi" w:cstheme="minorHAnsi"/>
          <w:b/>
          <w:spacing w:val="-1"/>
          <w:sz w:val="21"/>
          <w:szCs w:val="21"/>
        </w:rPr>
        <w:t>I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>P</w:t>
      </w:r>
      <w:r w:rsidRPr="00192469">
        <w:rPr>
          <w:rFonts w:asciiTheme="minorHAnsi" w:eastAsia="Calibri" w:hAnsiTheme="minorHAnsi" w:cstheme="minorHAnsi"/>
          <w:b/>
          <w:spacing w:val="-1"/>
          <w:sz w:val="21"/>
          <w:szCs w:val="21"/>
        </w:rPr>
        <w:t>I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 xml:space="preserve">NG </w:t>
      </w:r>
      <w:r w:rsidRPr="00192469">
        <w:rPr>
          <w:rFonts w:asciiTheme="minorHAnsi" w:eastAsia="Calibri" w:hAnsiTheme="minorHAnsi" w:cstheme="minorHAnsi"/>
          <w:b/>
          <w:spacing w:val="1"/>
          <w:sz w:val="26"/>
          <w:szCs w:val="26"/>
        </w:rPr>
        <w:t>E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>NG</w:t>
      </w:r>
      <w:r w:rsidRPr="00192469">
        <w:rPr>
          <w:rFonts w:asciiTheme="minorHAnsi" w:eastAsia="Calibri" w:hAnsiTheme="minorHAnsi" w:cstheme="minorHAnsi"/>
          <w:b/>
          <w:spacing w:val="-1"/>
          <w:sz w:val="21"/>
          <w:szCs w:val="21"/>
        </w:rPr>
        <w:t>I</w:t>
      </w:r>
      <w:r w:rsidRPr="00192469">
        <w:rPr>
          <w:rFonts w:asciiTheme="minorHAnsi" w:eastAsia="Calibri" w:hAnsiTheme="minorHAnsi" w:cstheme="minorHAnsi"/>
          <w:b/>
          <w:spacing w:val="-2"/>
          <w:sz w:val="21"/>
          <w:szCs w:val="21"/>
        </w:rPr>
        <w:t>N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>E</w:t>
      </w:r>
      <w:r w:rsidRPr="00192469">
        <w:rPr>
          <w:rFonts w:asciiTheme="minorHAnsi" w:eastAsia="Calibri" w:hAnsiTheme="minorHAnsi" w:cstheme="minorHAnsi"/>
          <w:b/>
          <w:spacing w:val="-2"/>
          <w:sz w:val="21"/>
          <w:szCs w:val="21"/>
        </w:rPr>
        <w:t>E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>R</w:t>
      </w:r>
      <w:r w:rsidRPr="00192469">
        <w:rPr>
          <w:rFonts w:asciiTheme="minorHAnsi" w:eastAsia="Calibri" w:hAnsiTheme="minorHAnsi" w:cstheme="minorHAnsi"/>
          <w:b/>
          <w:spacing w:val="1"/>
          <w:sz w:val="21"/>
          <w:szCs w:val="21"/>
        </w:rPr>
        <w:t xml:space="preserve"> </w:t>
      </w:r>
      <w:r w:rsidRPr="00192469">
        <w:rPr>
          <w:rFonts w:asciiTheme="minorHAnsi" w:eastAsia="Calibri" w:hAnsiTheme="minorHAnsi" w:cstheme="minorHAnsi"/>
          <w:b/>
          <w:sz w:val="26"/>
          <w:szCs w:val="26"/>
        </w:rPr>
        <w:t>C</w:t>
      </w:r>
      <w:r w:rsidRPr="00192469">
        <w:rPr>
          <w:rFonts w:asciiTheme="minorHAnsi" w:eastAsia="Calibri" w:hAnsiTheme="minorHAnsi" w:cstheme="minorHAnsi"/>
          <w:b/>
          <w:spacing w:val="-1"/>
          <w:sz w:val="21"/>
          <w:szCs w:val="21"/>
        </w:rPr>
        <w:t>O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>MM</w:t>
      </w:r>
      <w:r w:rsidRPr="00192469">
        <w:rPr>
          <w:rFonts w:asciiTheme="minorHAnsi" w:eastAsia="Calibri" w:hAnsiTheme="minorHAnsi" w:cstheme="minorHAnsi"/>
          <w:b/>
          <w:spacing w:val="-1"/>
          <w:sz w:val="21"/>
          <w:szCs w:val="21"/>
        </w:rPr>
        <w:t>IS</w:t>
      </w:r>
      <w:r w:rsidRPr="00192469">
        <w:rPr>
          <w:rFonts w:asciiTheme="minorHAnsi" w:eastAsia="Calibri" w:hAnsiTheme="minorHAnsi" w:cstheme="minorHAnsi"/>
          <w:b/>
          <w:spacing w:val="1"/>
          <w:sz w:val="21"/>
          <w:szCs w:val="21"/>
        </w:rPr>
        <w:t>S</w:t>
      </w:r>
      <w:r w:rsidRPr="00192469">
        <w:rPr>
          <w:rFonts w:asciiTheme="minorHAnsi" w:eastAsia="Calibri" w:hAnsiTheme="minorHAnsi" w:cstheme="minorHAnsi"/>
          <w:b/>
          <w:spacing w:val="-1"/>
          <w:sz w:val="21"/>
          <w:szCs w:val="21"/>
        </w:rPr>
        <w:t>IO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>N</w:t>
      </w:r>
      <w:r w:rsidRPr="00192469">
        <w:rPr>
          <w:rFonts w:asciiTheme="minorHAnsi" w:eastAsia="Calibri" w:hAnsiTheme="minorHAnsi" w:cstheme="minorHAnsi"/>
          <w:b/>
          <w:spacing w:val="-1"/>
          <w:sz w:val="21"/>
          <w:szCs w:val="21"/>
        </w:rPr>
        <w:t>I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>NG</w:t>
      </w:r>
      <w:r w:rsidRPr="00192469">
        <w:rPr>
          <w:rFonts w:asciiTheme="minorHAnsi" w:eastAsia="Calibri" w:hAnsiTheme="minorHAnsi" w:cstheme="minorHAnsi"/>
          <w:b/>
          <w:sz w:val="21"/>
          <w:szCs w:val="21"/>
        </w:rPr>
        <w:t xml:space="preserve">                                                                                 </w:t>
      </w:r>
      <w:r w:rsidRPr="00192469">
        <w:rPr>
          <w:rFonts w:asciiTheme="minorHAnsi" w:eastAsia="Calibri" w:hAnsiTheme="minorHAnsi" w:cstheme="minorHAnsi"/>
          <w:b/>
          <w:spacing w:val="6"/>
          <w:sz w:val="21"/>
          <w:szCs w:val="21"/>
        </w:rPr>
        <w:t xml:space="preserve"> </w:t>
      </w:r>
      <w:r w:rsidRPr="00192469">
        <w:rPr>
          <w:rFonts w:asciiTheme="minorHAnsi" w:eastAsia="Calibri" w:hAnsiTheme="minorHAnsi" w:cstheme="minorHAnsi"/>
          <w:b/>
          <w:i/>
        </w:rPr>
        <w:t>Feb</w:t>
      </w:r>
      <w:r w:rsidRPr="00192469">
        <w:rPr>
          <w:rFonts w:asciiTheme="minorHAnsi" w:eastAsia="Calibri" w:hAnsiTheme="minorHAnsi" w:cstheme="minorHAnsi"/>
          <w:b/>
          <w:i/>
          <w:spacing w:val="-3"/>
        </w:rPr>
        <w:t xml:space="preserve"> </w:t>
      </w:r>
      <w:r w:rsidRPr="00192469">
        <w:rPr>
          <w:rFonts w:asciiTheme="minorHAnsi" w:eastAsia="Calibri" w:hAnsiTheme="minorHAnsi" w:cstheme="minorHAnsi"/>
          <w:b/>
          <w:i/>
        </w:rPr>
        <w:t>2009</w:t>
      </w:r>
      <w:r w:rsidRPr="00192469">
        <w:rPr>
          <w:rFonts w:asciiTheme="minorHAnsi" w:eastAsia="Calibri" w:hAnsiTheme="minorHAnsi" w:cstheme="minorHAnsi"/>
          <w:b/>
          <w:i/>
          <w:spacing w:val="-3"/>
        </w:rPr>
        <w:t xml:space="preserve"> </w:t>
      </w:r>
      <w:r w:rsidRPr="00192469">
        <w:rPr>
          <w:rFonts w:asciiTheme="minorHAnsi" w:eastAsia="Calibri" w:hAnsiTheme="minorHAnsi" w:cstheme="minorHAnsi"/>
          <w:b/>
          <w:i/>
        </w:rPr>
        <w:t>-</w:t>
      </w:r>
      <w:r w:rsidRPr="00192469">
        <w:rPr>
          <w:rFonts w:asciiTheme="minorHAnsi" w:eastAsia="Calibri" w:hAnsiTheme="minorHAnsi" w:cstheme="minorHAnsi"/>
          <w:b/>
          <w:i/>
          <w:spacing w:val="-2"/>
        </w:rPr>
        <w:t xml:space="preserve"> </w:t>
      </w:r>
      <w:r w:rsidRPr="00192469">
        <w:rPr>
          <w:rFonts w:asciiTheme="minorHAnsi" w:eastAsia="Calibri" w:hAnsiTheme="minorHAnsi" w:cstheme="minorHAnsi"/>
          <w:b/>
          <w:i/>
          <w:spacing w:val="-1"/>
        </w:rPr>
        <w:t>J</w:t>
      </w:r>
      <w:r w:rsidRPr="00192469">
        <w:rPr>
          <w:rFonts w:asciiTheme="minorHAnsi" w:eastAsia="Calibri" w:hAnsiTheme="minorHAnsi" w:cstheme="minorHAnsi"/>
          <w:b/>
          <w:i/>
        </w:rPr>
        <w:t>an</w:t>
      </w:r>
      <w:r w:rsidRPr="00192469">
        <w:rPr>
          <w:rFonts w:asciiTheme="minorHAnsi" w:eastAsia="Calibri" w:hAnsiTheme="minorHAnsi" w:cstheme="minorHAnsi"/>
          <w:b/>
          <w:i/>
          <w:spacing w:val="1"/>
        </w:rPr>
        <w:t xml:space="preserve"> </w:t>
      </w:r>
      <w:r w:rsidRPr="00192469">
        <w:rPr>
          <w:rFonts w:asciiTheme="minorHAnsi" w:eastAsia="Calibri" w:hAnsiTheme="minorHAnsi" w:cstheme="minorHAnsi"/>
          <w:b/>
          <w:i/>
          <w:w w:val="99"/>
        </w:rPr>
        <w:t>2010</w:t>
      </w:r>
    </w:p>
    <w:p w14:paraId="47EA74A5" w14:textId="77777777" w:rsidR="004C7E65" w:rsidRPr="00192469" w:rsidRDefault="00192469">
      <w:pPr>
        <w:spacing w:before="10"/>
        <w:ind w:left="444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E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x</w:t>
      </w:r>
      <w:r w:rsidRPr="00192469">
        <w:rPr>
          <w:rFonts w:asciiTheme="minorHAnsi" w:eastAsia="Calibri" w:hAnsiTheme="minorHAnsi" w:cstheme="minorHAnsi"/>
          <w:i/>
          <w:spacing w:val="-2"/>
          <w:sz w:val="19"/>
          <w:szCs w:val="19"/>
          <w:u w:val="single" w:color="000000"/>
        </w:rPr>
        <w:t>t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erran</w:t>
      </w:r>
      <w:r w:rsidRPr="00192469">
        <w:rPr>
          <w:rFonts w:asciiTheme="minorHAnsi" w:eastAsia="Calibri" w:hAnsiTheme="minorHAnsi" w:cstheme="minorHAnsi"/>
          <w:i/>
          <w:spacing w:val="-6"/>
          <w:sz w:val="19"/>
          <w:szCs w:val="19"/>
          <w:u w:val="single" w:color="000000"/>
        </w:rPr>
        <w:t xml:space="preserve"> 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H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ou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s</w:t>
      </w:r>
      <w:r w:rsidRPr="00192469">
        <w:rPr>
          <w:rFonts w:asciiTheme="minorHAnsi" w:eastAsia="Calibri" w:hAnsiTheme="minorHAnsi" w:cstheme="minorHAnsi"/>
          <w:i/>
          <w:spacing w:val="-1"/>
          <w:sz w:val="19"/>
          <w:szCs w:val="19"/>
          <w:u w:val="single" w:color="000000"/>
        </w:rPr>
        <w:t>t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on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,</w:t>
      </w:r>
      <w:r w:rsidRPr="00192469">
        <w:rPr>
          <w:rFonts w:asciiTheme="minorHAnsi" w:eastAsia="Calibri" w:hAnsiTheme="minorHAnsi" w:cstheme="minorHAnsi"/>
          <w:i/>
          <w:spacing w:val="-7"/>
          <w:sz w:val="19"/>
          <w:szCs w:val="19"/>
          <w:u w:val="single" w:color="000000"/>
        </w:rPr>
        <w:t xml:space="preserve"> </w:t>
      </w:r>
      <w:r w:rsidRPr="00192469">
        <w:rPr>
          <w:rFonts w:asciiTheme="minorHAnsi" w:eastAsia="Calibri" w:hAnsiTheme="minorHAnsi" w:cstheme="minorHAnsi"/>
          <w:i/>
          <w:spacing w:val="2"/>
          <w:sz w:val="19"/>
          <w:szCs w:val="19"/>
          <w:u w:val="single" w:color="000000"/>
        </w:rPr>
        <w:t>(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Java</w:t>
      </w:r>
      <w:r w:rsidRPr="00192469">
        <w:rPr>
          <w:rFonts w:asciiTheme="minorHAnsi" w:eastAsia="Calibri" w:hAnsiTheme="minorHAnsi" w:cstheme="minorHAnsi"/>
          <w:i/>
          <w:spacing w:val="-3"/>
          <w:sz w:val="19"/>
          <w:szCs w:val="19"/>
          <w:u w:val="single" w:color="000000"/>
        </w:rPr>
        <w:t xml:space="preserve"> </w:t>
      </w:r>
      <w:r w:rsidRPr="00192469">
        <w:rPr>
          <w:rFonts w:asciiTheme="minorHAnsi" w:eastAsia="Calibri" w:hAnsiTheme="minorHAnsi" w:cstheme="minorHAnsi"/>
          <w:i/>
          <w:spacing w:val="-2"/>
          <w:sz w:val="19"/>
          <w:szCs w:val="19"/>
          <w:u w:val="single" w:color="000000"/>
        </w:rPr>
        <w:t>I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nd</w:t>
      </w:r>
      <w:r w:rsidRPr="00192469">
        <w:rPr>
          <w:rFonts w:asciiTheme="minorHAnsi" w:eastAsia="Calibri" w:hAnsiTheme="minorHAnsi" w:cstheme="minorHAnsi"/>
          <w:i/>
          <w:spacing w:val="-1"/>
          <w:sz w:val="19"/>
          <w:szCs w:val="19"/>
          <w:u w:val="single" w:color="000000"/>
        </w:rPr>
        <w:t>o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n</w:t>
      </w:r>
      <w:r w:rsidRPr="00192469">
        <w:rPr>
          <w:rFonts w:asciiTheme="minorHAnsi" w:eastAsia="Calibri" w:hAnsiTheme="minorHAnsi" w:cstheme="minorHAnsi"/>
          <w:i/>
          <w:spacing w:val="-2"/>
          <w:sz w:val="19"/>
          <w:szCs w:val="19"/>
          <w:u w:val="single" w:color="000000"/>
        </w:rPr>
        <w:t>e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si</w:t>
      </w:r>
      <w:r w:rsidRPr="00192469">
        <w:rPr>
          <w:rFonts w:asciiTheme="minorHAnsi" w:eastAsia="Calibri" w:hAnsiTheme="minorHAnsi" w:cstheme="minorHAnsi"/>
          <w:i/>
          <w:spacing w:val="3"/>
          <w:sz w:val="19"/>
          <w:szCs w:val="19"/>
          <w:u w:val="single" w:color="000000"/>
        </w:rPr>
        <w:t>a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.</w:t>
      </w:r>
      <w:r w:rsidRPr="00192469">
        <w:rPr>
          <w:rFonts w:asciiTheme="minorHAnsi" w:eastAsia="Calibri" w:hAnsiTheme="minorHAnsi" w:cstheme="minorHAnsi"/>
          <w:i/>
          <w:spacing w:val="-8"/>
          <w:sz w:val="19"/>
          <w:szCs w:val="19"/>
          <w:u w:val="single" w:color="000000"/>
        </w:rPr>
        <w:t xml:space="preserve"> 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B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an</w:t>
      </w:r>
      <w:r w:rsidRPr="00192469">
        <w:rPr>
          <w:rFonts w:asciiTheme="minorHAnsi" w:eastAsia="Calibri" w:hAnsiTheme="minorHAnsi" w:cstheme="minorHAnsi"/>
          <w:i/>
          <w:spacing w:val="-1"/>
          <w:sz w:val="19"/>
          <w:szCs w:val="19"/>
          <w:u w:val="single" w:color="000000"/>
        </w:rPr>
        <w:t>y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u</w:t>
      </w:r>
      <w:r w:rsidRPr="00192469">
        <w:rPr>
          <w:rFonts w:asciiTheme="minorHAnsi" w:eastAsia="Calibri" w:hAnsiTheme="minorHAnsi" w:cstheme="minorHAnsi"/>
          <w:i/>
          <w:spacing w:val="-4"/>
          <w:sz w:val="19"/>
          <w:szCs w:val="19"/>
          <w:u w:val="single" w:color="000000"/>
        </w:rPr>
        <w:t xml:space="preserve"> 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U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rip</w:t>
      </w:r>
      <w:r w:rsidRPr="00192469">
        <w:rPr>
          <w:rFonts w:asciiTheme="minorHAnsi" w:eastAsia="Calibri" w:hAnsiTheme="minorHAnsi" w:cstheme="minorHAnsi"/>
          <w:i/>
          <w:spacing w:val="-4"/>
          <w:sz w:val="19"/>
          <w:szCs w:val="19"/>
          <w:u w:val="single" w:color="000000"/>
        </w:rPr>
        <w:t xml:space="preserve"> 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E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PF</w:t>
      </w:r>
      <w:r w:rsidRPr="00192469">
        <w:rPr>
          <w:rFonts w:asciiTheme="minorHAnsi" w:eastAsia="Calibri" w:hAnsiTheme="minorHAnsi" w:cstheme="minorHAnsi"/>
          <w:i/>
          <w:spacing w:val="-3"/>
          <w:sz w:val="19"/>
          <w:szCs w:val="19"/>
          <w:u w:val="single" w:color="000000"/>
        </w:rPr>
        <w:t xml:space="preserve"> 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Pr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o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j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e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ct</w:t>
      </w:r>
      <w:r w:rsidRPr="00192469">
        <w:rPr>
          <w:rFonts w:asciiTheme="minorHAnsi" w:eastAsia="Calibri" w:hAnsiTheme="minorHAnsi" w:cstheme="minorHAnsi"/>
          <w:i/>
          <w:spacing w:val="-7"/>
          <w:sz w:val="19"/>
          <w:szCs w:val="19"/>
          <w:u w:val="single" w:color="000000"/>
        </w:rPr>
        <w:t xml:space="preserve"> 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f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o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r</w:t>
      </w:r>
      <w:r w:rsidRPr="00192469">
        <w:rPr>
          <w:rFonts w:asciiTheme="minorHAnsi" w:eastAsia="Calibri" w:hAnsiTheme="minorHAnsi" w:cstheme="minorHAnsi"/>
          <w:i/>
          <w:spacing w:val="-4"/>
          <w:sz w:val="19"/>
          <w:szCs w:val="19"/>
          <w:u w:val="single" w:color="000000"/>
        </w:rPr>
        <w:t xml:space="preserve"> 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E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x</w:t>
      </w:r>
      <w:r w:rsidRPr="00192469">
        <w:rPr>
          <w:rFonts w:asciiTheme="minorHAnsi" w:eastAsia="Calibri" w:hAnsiTheme="minorHAnsi" w:cstheme="minorHAnsi"/>
          <w:i/>
          <w:spacing w:val="-1"/>
          <w:sz w:val="19"/>
          <w:szCs w:val="19"/>
          <w:u w:val="single" w:color="000000"/>
        </w:rPr>
        <w:t>x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o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n</w:t>
      </w:r>
      <w:r w:rsidRPr="00192469">
        <w:rPr>
          <w:rFonts w:asciiTheme="minorHAnsi" w:eastAsia="Calibri" w:hAnsiTheme="minorHAnsi" w:cstheme="minorHAnsi"/>
          <w:i/>
          <w:spacing w:val="-4"/>
          <w:sz w:val="19"/>
          <w:szCs w:val="19"/>
          <w:u w:val="single" w:color="000000"/>
        </w:rPr>
        <w:t xml:space="preserve"> 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  <w:u w:val="single" w:color="000000"/>
        </w:rPr>
        <w:t>Mob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i</w:t>
      </w:r>
      <w:r w:rsidRPr="00192469">
        <w:rPr>
          <w:rFonts w:asciiTheme="minorHAnsi" w:eastAsia="Calibri" w:hAnsiTheme="minorHAnsi" w:cstheme="minorHAnsi"/>
          <w:i/>
          <w:spacing w:val="2"/>
          <w:sz w:val="19"/>
          <w:szCs w:val="19"/>
          <w:u w:val="single" w:color="000000"/>
        </w:rPr>
        <w:t>l</w:t>
      </w:r>
      <w:r w:rsidRPr="00192469">
        <w:rPr>
          <w:rFonts w:asciiTheme="minorHAnsi" w:eastAsia="Calibri" w:hAnsiTheme="minorHAnsi" w:cstheme="minorHAnsi"/>
          <w:i/>
          <w:sz w:val="19"/>
          <w:szCs w:val="19"/>
          <w:u w:val="single" w:color="000000"/>
        </w:rPr>
        <w:t>)</w:t>
      </w:r>
    </w:p>
    <w:p w14:paraId="0889C2B9" w14:textId="77777777" w:rsidR="004C7E65" w:rsidRPr="00192469" w:rsidRDefault="00192469">
      <w:pPr>
        <w:spacing w:before="21" w:line="270" w:lineRule="auto"/>
        <w:ind w:left="449" w:right="157" w:hanging="228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 xml:space="preserve">     </w:t>
      </w:r>
      <w:r w:rsidRPr="00192469">
        <w:rPr>
          <w:rFonts w:asciiTheme="minorHAnsi" w:eastAsia="Segoe MDL2 Assets" w:hAnsiTheme="minorHAnsi" w:cstheme="minorHAnsi"/>
          <w:color w:val="FF0000"/>
          <w:spacing w:val="1"/>
          <w:w w:val="4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v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lo</w:t>
      </w:r>
      <w:r w:rsidRPr="00192469">
        <w:rPr>
          <w:rFonts w:asciiTheme="minorHAnsi" w:eastAsia="Calibri" w:hAnsiTheme="minorHAnsi" w:cstheme="minorHAnsi"/>
          <w:color w:val="000000"/>
          <w:spacing w:val="2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2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2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st</w:t>
      </w:r>
      <w:r w:rsidRPr="00192469">
        <w:rPr>
          <w:rFonts w:asciiTheme="minorHAnsi" w:eastAsia="Calibri" w:hAnsiTheme="minorHAnsi" w:cstheme="minorHAnsi"/>
          <w:color w:val="000000"/>
          <w:spacing w:val="2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k</w:t>
      </w:r>
      <w:r w:rsidRPr="00192469">
        <w:rPr>
          <w:rFonts w:asciiTheme="minorHAnsi" w:eastAsia="Calibri" w:hAnsiTheme="minorHAnsi" w:cstheme="minorHAnsi"/>
          <w:color w:val="000000"/>
          <w:spacing w:val="2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nu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b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color w:val="000000"/>
          <w:spacing w:val="2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2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set</w:t>
      </w:r>
      <w:r w:rsidRPr="00192469">
        <w:rPr>
          <w:rFonts w:asciiTheme="minorHAnsi" w:eastAsia="Calibri" w:hAnsiTheme="minorHAnsi" w:cstheme="minorHAnsi"/>
          <w:color w:val="000000"/>
          <w:spacing w:val="30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it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2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in</w:t>
      </w:r>
      <w:r w:rsidRPr="00192469">
        <w:rPr>
          <w:rFonts w:asciiTheme="minorHAnsi" w:eastAsia="Calibri" w:hAnsiTheme="minorHAnsi" w:cstheme="minorHAnsi"/>
          <w:color w:val="000000"/>
          <w:spacing w:val="3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30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w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color w:val="000000"/>
          <w:spacing w:val="30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issio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color w:val="000000"/>
          <w:spacing w:val="1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qu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2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in</w:t>
      </w:r>
      <w:r w:rsidRPr="00192469">
        <w:rPr>
          <w:rFonts w:asciiTheme="minorHAnsi" w:eastAsia="Calibri" w:hAnsiTheme="minorHAnsi" w:cstheme="minorHAnsi"/>
          <w:color w:val="000000"/>
          <w:spacing w:val="3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Ho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pacing w:val="2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4"/>
          <w:sz w:val="19"/>
          <w:szCs w:val="19"/>
        </w:rPr>
        <w:t>(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30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2</w:t>
      </w:r>
      <w:r w:rsidRPr="00192469">
        <w:rPr>
          <w:rFonts w:asciiTheme="minorHAnsi" w:eastAsia="Calibri" w:hAnsiTheme="minorHAnsi" w:cstheme="minorHAnsi"/>
          <w:color w:val="000000"/>
          <w:spacing w:val="30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mo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 xml:space="preserve">h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lo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y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.</w:t>
      </w:r>
    </w:p>
    <w:p w14:paraId="27FFF273" w14:textId="77777777" w:rsidR="004C7E65" w:rsidRPr="00192469" w:rsidRDefault="00192469">
      <w:pPr>
        <w:spacing w:line="220" w:lineRule="exact"/>
        <w:ind w:left="186" w:right="157"/>
        <w:jc w:val="center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 xml:space="preserve">     </w:t>
      </w:r>
      <w:r w:rsidRPr="00192469">
        <w:rPr>
          <w:rFonts w:asciiTheme="minorHAnsi" w:eastAsia="Segoe MDL2 Assets" w:hAnsiTheme="minorHAnsi" w:cstheme="minorHAnsi"/>
          <w:color w:val="FF0000"/>
          <w:spacing w:val="1"/>
          <w:w w:val="4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Tr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sf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er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color w:val="000000"/>
          <w:spacing w:val="2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Java</w:t>
      </w:r>
      <w:r w:rsidRPr="00192469">
        <w:rPr>
          <w:rFonts w:asciiTheme="minorHAnsi" w:eastAsia="Calibri" w:hAnsiTheme="minorHAnsi" w:cstheme="minorHAnsi"/>
          <w:color w:val="000000"/>
          <w:spacing w:val="1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in</w:t>
      </w:r>
      <w:r w:rsidRPr="00192469">
        <w:rPr>
          <w:rFonts w:asciiTheme="minorHAnsi" w:eastAsia="Calibri" w:hAnsiTheme="minorHAnsi" w:cstheme="minorHAnsi"/>
          <w:color w:val="000000"/>
          <w:spacing w:val="2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nd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sia</w:t>
      </w:r>
      <w:r w:rsidRPr="00192469">
        <w:rPr>
          <w:rFonts w:asciiTheme="minorHAnsi" w:eastAsia="Calibri" w:hAnsiTheme="minorHAnsi" w:cstheme="minorHAnsi"/>
          <w:color w:val="000000"/>
          <w:spacing w:val="1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20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assis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1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w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color w:val="000000"/>
          <w:spacing w:val="2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1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pacing w:val="3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ion</w:t>
      </w:r>
      <w:r w:rsidRPr="00192469">
        <w:rPr>
          <w:rFonts w:asciiTheme="minorHAnsi" w:eastAsia="Calibri" w:hAnsiTheme="minorHAnsi" w:cstheme="minorHAnsi"/>
          <w:color w:val="000000"/>
          <w:spacing w:val="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ph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ase</w:t>
      </w:r>
      <w:r w:rsidRPr="00192469">
        <w:rPr>
          <w:rFonts w:asciiTheme="minorHAnsi" w:eastAsia="Calibri" w:hAnsiTheme="minorHAnsi" w:cstheme="minorHAnsi"/>
          <w:color w:val="000000"/>
          <w:spacing w:val="1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,</w:t>
      </w:r>
      <w:r w:rsidRPr="00192469">
        <w:rPr>
          <w:rFonts w:asciiTheme="minorHAnsi" w:eastAsia="Calibri" w:hAnsiTheme="minorHAnsi" w:cstheme="minorHAnsi"/>
          <w:color w:val="000000"/>
          <w:spacing w:val="2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also</w:t>
      </w:r>
      <w:r w:rsidRPr="00192469">
        <w:rPr>
          <w:rFonts w:asciiTheme="minorHAnsi" w:eastAsia="Calibri" w:hAnsiTheme="minorHAnsi" w:cstheme="minorHAnsi"/>
          <w:color w:val="000000"/>
          <w:spacing w:val="20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pr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du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ed</w:t>
      </w:r>
      <w:r w:rsidRPr="00192469">
        <w:rPr>
          <w:rFonts w:asciiTheme="minorHAnsi" w:eastAsia="Calibri" w:hAnsiTheme="minorHAnsi" w:cstheme="minorHAnsi"/>
          <w:color w:val="000000"/>
          <w:spacing w:val="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pro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ce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dur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20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w w:val="99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color w:val="000000"/>
          <w:spacing w:val="1"/>
          <w:w w:val="99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color w:val="000000"/>
          <w:w w:val="99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1"/>
          <w:w w:val="99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1"/>
          <w:w w:val="99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1"/>
          <w:w w:val="99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pacing w:val="-1"/>
          <w:w w:val="99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w w:val="99"/>
          <w:sz w:val="19"/>
          <w:szCs w:val="19"/>
        </w:rPr>
        <w:t>s</w:t>
      </w:r>
    </w:p>
    <w:p w14:paraId="2104E4F2" w14:textId="77777777" w:rsidR="004C7E65" w:rsidRPr="00192469" w:rsidRDefault="00192469">
      <w:pPr>
        <w:spacing w:before="27"/>
        <w:ind w:left="449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z w:val="19"/>
          <w:szCs w:val="19"/>
        </w:rPr>
        <w:t>at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d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o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z w:val="19"/>
          <w:szCs w:val="19"/>
        </w:rPr>
        <w:t>y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ro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te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Ni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ro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ak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ng</w:t>
      </w:r>
      <w:r w:rsidRPr="00192469">
        <w:rPr>
          <w:rFonts w:asciiTheme="minorHAnsi" w:eastAsia="Calibri" w:hAnsiTheme="minorHAnsi" w:cstheme="minorHAnsi"/>
          <w:sz w:val="19"/>
          <w:szCs w:val="19"/>
        </w:rPr>
        <w:t>,</w:t>
      </w:r>
    </w:p>
    <w:p w14:paraId="53CFD01C" w14:textId="77777777" w:rsidR="004C7E65" w:rsidRPr="00192469" w:rsidRDefault="00192469">
      <w:pPr>
        <w:spacing w:before="24"/>
        <w:ind w:left="186" w:right="185"/>
        <w:jc w:val="center"/>
        <w:rPr>
          <w:rFonts w:asciiTheme="minorHAnsi" w:eastAsia="Calibri" w:hAnsiTheme="minorHAnsi" w:cstheme="minorHAnsi"/>
          <w:sz w:val="19"/>
          <w:szCs w:val="19"/>
        </w:rPr>
        <w:sectPr w:rsidR="004C7E65" w:rsidRPr="00192469">
          <w:pgSz w:w="12240" w:h="15840"/>
          <w:pgMar w:top="1040" w:right="1080" w:bottom="280" w:left="1200" w:header="720" w:footer="720" w:gutter="0"/>
          <w:cols w:space="720"/>
        </w:sectPr>
      </w:pPr>
      <w:r w:rsidRPr="00192469">
        <w:rPr>
          <w:rFonts w:asciiTheme="minorHAnsi" w:hAnsiTheme="minorHAnsi" w:cstheme="minorHAnsi"/>
        </w:rPr>
        <w:pict w14:anchorId="65AD8514">
          <v:group id="_x0000_s1037" style="position:absolute;left:0;text-align:left;margin-left:79.1pt;margin-top:24pt;width:467.6pt;height:0;z-index:-251657216;mso-position-horizontal-relative:page" coordorigin="1582,480" coordsize="9352,0">
            <v:shape id="_x0000_s1038" style="position:absolute;left:1582;top:480;width:9352;height:0" coordorigin="1582,480" coordsize="9352,0" path="m1582,480r9352,e" filled="f" strokeweight=".31908mm">
              <v:path arrowok="t"/>
            </v:shape>
            <w10:wrap anchorx="page"/>
          </v:group>
        </w:pict>
      </w: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></w:t>
      </w: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 xml:space="preserve">     </w:t>
      </w:r>
      <w:r w:rsidRPr="00192469">
        <w:rPr>
          <w:rFonts w:asciiTheme="minorHAnsi" w:eastAsia="Segoe MDL2 Assets" w:hAnsiTheme="minorHAnsi" w:cstheme="minorHAnsi"/>
          <w:color w:val="FF0000"/>
          <w:spacing w:val="1"/>
          <w:w w:val="4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En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ed</w:t>
      </w:r>
      <w:r w:rsidRPr="00192469">
        <w:rPr>
          <w:rFonts w:asciiTheme="minorHAnsi" w:eastAsia="Calibri" w:hAnsiTheme="minorHAnsi" w:cstheme="minorHAnsi"/>
          <w:color w:val="000000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do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ion</w:t>
      </w:r>
      <w:r w:rsidRPr="00192469">
        <w:rPr>
          <w:rFonts w:asciiTheme="minorHAnsi" w:eastAsia="Calibri" w:hAnsiTheme="minorHAnsi" w:cstheme="minorHAnsi"/>
          <w:color w:val="000000"/>
          <w:spacing w:val="-10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ce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pacing w:val="3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ion</w:t>
      </w:r>
      <w:r w:rsidRPr="00192469">
        <w:rPr>
          <w:rFonts w:asciiTheme="minorHAnsi" w:eastAsia="Calibri" w:hAnsiTheme="minorHAnsi" w:cstheme="minorHAnsi"/>
          <w:color w:val="000000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w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as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b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le</w:t>
      </w:r>
      <w:r w:rsidRPr="00192469">
        <w:rPr>
          <w:rFonts w:asciiTheme="minorHAnsi" w:eastAsia="Calibri" w:hAnsiTheme="minorHAnsi" w:cstheme="minorHAnsi"/>
          <w:color w:val="000000"/>
          <w:spacing w:val="-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ndov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color w:val="000000"/>
          <w:spacing w:val="-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 xml:space="preserve">o 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don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sian</w:t>
      </w:r>
      <w:r w:rsidRPr="00192469">
        <w:rPr>
          <w:rFonts w:asciiTheme="minorHAnsi" w:eastAsia="Calibri" w:hAnsiTheme="minorHAnsi" w:cstheme="minorHAnsi"/>
          <w:color w:val="000000"/>
          <w:spacing w:val="-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 xml:space="preserve"> a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as</w:t>
      </w:r>
      <w:r w:rsidRPr="00192469">
        <w:rPr>
          <w:rFonts w:asciiTheme="minorHAnsi" w:eastAsia="Calibri" w:hAnsiTheme="minorHAnsi" w:cstheme="minorHAnsi"/>
          <w:color w:val="000000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spacing w:val="-2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pacing w:val="1"/>
          <w:sz w:val="19"/>
          <w:szCs w:val="19"/>
        </w:rPr>
        <w:t>hor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color w:val="000000"/>
          <w:sz w:val="19"/>
          <w:szCs w:val="19"/>
        </w:rPr>
        <w:t>y,</w:t>
      </w:r>
      <w:r w:rsidRPr="00192469">
        <w:rPr>
          <w:rFonts w:asciiTheme="minorHAnsi" w:eastAsia="Calibri" w:hAnsiTheme="minorHAnsi" w:cstheme="minorHAnsi"/>
          <w:color w:val="000000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color w:val="000000"/>
          <w:w w:val="99"/>
          <w:sz w:val="19"/>
          <w:szCs w:val="19"/>
        </w:rPr>
        <w:t>(</w:t>
      </w:r>
      <w:r w:rsidRPr="00192469">
        <w:rPr>
          <w:rFonts w:asciiTheme="minorHAnsi" w:eastAsia="Calibri" w:hAnsiTheme="minorHAnsi" w:cstheme="minorHAnsi"/>
          <w:color w:val="000000"/>
          <w:spacing w:val="1"/>
          <w:w w:val="99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color w:val="000000"/>
          <w:w w:val="99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color w:val="000000"/>
          <w:spacing w:val="-2"/>
          <w:w w:val="99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color w:val="000000"/>
          <w:w w:val="99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color w:val="000000"/>
          <w:spacing w:val="-1"/>
          <w:w w:val="99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color w:val="000000"/>
          <w:w w:val="99"/>
          <w:sz w:val="19"/>
          <w:szCs w:val="19"/>
        </w:rPr>
        <w:t>).</w:t>
      </w:r>
    </w:p>
    <w:p w14:paraId="666FA4DA" w14:textId="77777777" w:rsidR="004C7E65" w:rsidRPr="00192469" w:rsidRDefault="00192469">
      <w:pPr>
        <w:spacing w:before="50"/>
        <w:ind w:left="1647"/>
        <w:rPr>
          <w:rFonts w:asciiTheme="minorHAnsi" w:eastAsia="Calibri" w:hAnsiTheme="minorHAnsi" w:cstheme="minorHAnsi"/>
          <w:sz w:val="24"/>
          <w:szCs w:val="24"/>
        </w:rPr>
      </w:pPr>
      <w:r w:rsidRPr="00192469">
        <w:rPr>
          <w:rFonts w:asciiTheme="minorHAnsi" w:hAnsiTheme="minorHAnsi" w:cstheme="minorHAnsi"/>
        </w:rPr>
        <w:lastRenderedPageBreak/>
        <w:pict w14:anchorId="4CD7338C">
          <v:group id="_x0000_s1035" style="position:absolute;left:0;text-align:left;margin-left:76.6pt;margin-top:69.95pt;width:473.25pt;height:14.05pt;z-index:-251656192;mso-position-horizontal-relative:page;mso-position-vertical-relative:page" coordorigin="1532,1399" coordsize="9465,281">
            <v:shape id="_x0000_s1036" style="position:absolute;left:1532;top:1399;width:9465;height:281" coordorigin="1532,1399" coordsize="9465,281" path="m1532,1680r9464,l10996,1399r-9464,l1532,1680xe" fillcolor="#f1f1f1" stroked="f">
              <v:path arrowok="t"/>
            </v:shape>
            <w10:wrap anchorx="page" anchory="page"/>
          </v:group>
        </w:pict>
      </w:r>
      <w:r w:rsidRPr="00192469">
        <w:rPr>
          <w:rFonts w:asciiTheme="minorHAnsi" w:eastAsia="Calibri" w:hAnsiTheme="minorHAnsi" w:cstheme="minorHAnsi"/>
          <w:sz w:val="24"/>
          <w:szCs w:val="24"/>
        </w:rPr>
        <w:t>P</w:t>
      </w:r>
      <w:r w:rsidRPr="00192469">
        <w:rPr>
          <w:rFonts w:asciiTheme="minorHAnsi" w:eastAsia="Calibri" w:hAnsiTheme="minorHAnsi" w:cstheme="minorHAnsi"/>
          <w:spacing w:val="-22"/>
          <w:sz w:val="24"/>
          <w:szCs w:val="24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-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pacing w:val="-1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pacing w:val="-1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L </w:t>
      </w:r>
      <w:r w:rsidRPr="00192469">
        <w:rPr>
          <w:rFonts w:asciiTheme="minorHAnsi" w:eastAsia="Calibri" w:hAnsiTheme="minorHAnsi" w:cstheme="minorHAnsi"/>
          <w:spacing w:val="1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24"/>
          <w:szCs w:val="24"/>
        </w:rPr>
        <w:t>E</w:t>
      </w:r>
      <w:r w:rsidRPr="00192469">
        <w:rPr>
          <w:rFonts w:asciiTheme="minorHAnsi" w:eastAsia="Calibri" w:hAnsiTheme="minorHAnsi" w:cstheme="minorHAnsi"/>
          <w:spacing w:val="-23"/>
          <w:sz w:val="24"/>
          <w:szCs w:val="24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X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-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E </w:t>
      </w:r>
      <w:r w:rsidRPr="00192469">
        <w:rPr>
          <w:rFonts w:asciiTheme="minorHAnsi" w:eastAsia="Calibri" w:hAnsiTheme="minorHAnsi" w:cstheme="minorHAnsi"/>
          <w:spacing w:val="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D </w:t>
      </w:r>
      <w:r w:rsidRPr="00192469">
        <w:rPr>
          <w:rFonts w:asciiTheme="minorHAnsi" w:eastAsia="Calibri" w:hAnsiTheme="minorHAnsi" w:cstheme="minorHAnsi"/>
          <w:spacing w:val="20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24"/>
          <w:szCs w:val="24"/>
        </w:rPr>
        <w:t>A</w:t>
      </w:r>
      <w:r w:rsidRPr="00192469">
        <w:rPr>
          <w:rFonts w:asciiTheme="minorHAnsi" w:eastAsia="Calibri" w:hAnsiTheme="minorHAnsi" w:cstheme="minorHAnsi"/>
          <w:spacing w:val="-23"/>
          <w:sz w:val="24"/>
          <w:szCs w:val="24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-1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pacing w:val="-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V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-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S </w:t>
      </w:r>
      <w:r w:rsidRPr="00192469">
        <w:rPr>
          <w:rFonts w:asciiTheme="minorHAnsi" w:eastAsia="Calibri" w:hAnsiTheme="minorHAnsi" w:cstheme="minorHAnsi"/>
          <w:spacing w:val="1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24"/>
          <w:szCs w:val="24"/>
        </w:rPr>
        <w:t>(</w:t>
      </w:r>
      <w:r w:rsidRPr="00192469">
        <w:rPr>
          <w:rFonts w:asciiTheme="minorHAnsi" w:eastAsia="Calibri" w:hAnsiTheme="minorHAnsi" w:cstheme="minorHAnsi"/>
          <w:spacing w:val="-24"/>
          <w:sz w:val="24"/>
          <w:szCs w:val="24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-1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-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spacing w:val="-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-10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24"/>
          <w:szCs w:val="24"/>
        </w:rPr>
        <w:t>)</w:t>
      </w:r>
    </w:p>
    <w:p w14:paraId="64142180" w14:textId="77777777" w:rsidR="004C7E65" w:rsidRPr="00192469" w:rsidRDefault="004C7E65">
      <w:pPr>
        <w:spacing w:before="1" w:line="100" w:lineRule="exact"/>
        <w:rPr>
          <w:rFonts w:asciiTheme="minorHAnsi" w:hAnsiTheme="minorHAnsi" w:cstheme="minorHAnsi"/>
          <w:sz w:val="11"/>
          <w:szCs w:val="11"/>
        </w:rPr>
      </w:pPr>
    </w:p>
    <w:p w14:paraId="73561153" w14:textId="77777777" w:rsidR="004C7E65" w:rsidRPr="00192469" w:rsidRDefault="004C7E65">
      <w:pPr>
        <w:spacing w:line="200" w:lineRule="exact"/>
        <w:rPr>
          <w:rFonts w:asciiTheme="minorHAnsi" w:hAnsiTheme="minorHAnsi" w:cstheme="minorHAnsi"/>
        </w:rPr>
      </w:pPr>
    </w:p>
    <w:p w14:paraId="47E39796" w14:textId="77777777" w:rsidR="004C7E65" w:rsidRPr="00192469" w:rsidRDefault="004C7E65">
      <w:pPr>
        <w:spacing w:line="200" w:lineRule="exact"/>
        <w:rPr>
          <w:rFonts w:asciiTheme="minorHAnsi" w:hAnsiTheme="minorHAnsi" w:cstheme="minorHAnsi"/>
        </w:rPr>
      </w:pPr>
    </w:p>
    <w:p w14:paraId="013B27D8" w14:textId="77777777" w:rsidR="004C7E65" w:rsidRPr="00192469" w:rsidRDefault="004C7E65">
      <w:pPr>
        <w:spacing w:line="200" w:lineRule="exact"/>
        <w:rPr>
          <w:rFonts w:asciiTheme="minorHAnsi" w:hAnsiTheme="minorHAnsi" w:cstheme="minorHAnsi"/>
        </w:rPr>
      </w:pPr>
    </w:p>
    <w:p w14:paraId="55742E7B" w14:textId="77777777" w:rsidR="004C7E65" w:rsidRPr="00192469" w:rsidRDefault="00192469">
      <w:pPr>
        <w:spacing w:before="25"/>
        <w:ind w:left="101"/>
        <w:rPr>
          <w:rFonts w:asciiTheme="minorHAnsi" w:eastAsia="Segoe MDL2 Assets" w:hAnsiTheme="minorHAnsi" w:cstheme="minorHAnsi"/>
          <w:sz w:val="19"/>
          <w:szCs w:val="19"/>
        </w:rPr>
      </w:pP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></w:t>
      </w:r>
    </w:p>
    <w:p w14:paraId="65281A8C" w14:textId="77777777" w:rsidR="004C7E65" w:rsidRPr="00192469" w:rsidRDefault="00192469">
      <w:pPr>
        <w:spacing w:before="69"/>
        <w:ind w:left="101"/>
        <w:rPr>
          <w:rFonts w:asciiTheme="minorHAnsi" w:eastAsia="Segoe MDL2 Assets" w:hAnsiTheme="minorHAnsi" w:cstheme="minorHAnsi"/>
          <w:sz w:val="19"/>
          <w:szCs w:val="19"/>
        </w:rPr>
      </w:pP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></w:t>
      </w:r>
    </w:p>
    <w:p w14:paraId="4E8F4772" w14:textId="77777777" w:rsidR="004C7E65" w:rsidRPr="00192469" w:rsidRDefault="00192469">
      <w:pPr>
        <w:spacing w:before="69"/>
        <w:ind w:left="101"/>
        <w:rPr>
          <w:rFonts w:asciiTheme="minorHAnsi" w:eastAsia="Segoe MDL2 Assets" w:hAnsiTheme="minorHAnsi" w:cstheme="minorHAnsi"/>
          <w:sz w:val="19"/>
          <w:szCs w:val="19"/>
        </w:rPr>
      </w:pP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></w:t>
      </w:r>
    </w:p>
    <w:p w14:paraId="69B4D167" w14:textId="77777777" w:rsidR="004C7E65" w:rsidRPr="00192469" w:rsidRDefault="004C7E65">
      <w:pPr>
        <w:spacing w:before="5" w:line="180" w:lineRule="exact"/>
        <w:rPr>
          <w:rFonts w:asciiTheme="minorHAnsi" w:hAnsiTheme="minorHAnsi" w:cstheme="minorHAnsi"/>
          <w:sz w:val="18"/>
          <w:szCs w:val="18"/>
        </w:rPr>
      </w:pPr>
    </w:p>
    <w:p w14:paraId="58D25952" w14:textId="77777777" w:rsidR="004C7E65" w:rsidRPr="00192469" w:rsidRDefault="004C7E65">
      <w:pPr>
        <w:spacing w:line="200" w:lineRule="exact"/>
        <w:rPr>
          <w:rFonts w:asciiTheme="minorHAnsi" w:hAnsiTheme="minorHAnsi" w:cstheme="minorHAnsi"/>
        </w:rPr>
      </w:pPr>
    </w:p>
    <w:p w14:paraId="18B99720" w14:textId="77777777" w:rsidR="004C7E65" w:rsidRPr="00192469" w:rsidRDefault="004C7E65">
      <w:pPr>
        <w:spacing w:line="200" w:lineRule="exact"/>
        <w:rPr>
          <w:rFonts w:asciiTheme="minorHAnsi" w:hAnsiTheme="minorHAnsi" w:cstheme="minorHAnsi"/>
        </w:rPr>
      </w:pPr>
    </w:p>
    <w:p w14:paraId="22E77587" w14:textId="77777777" w:rsidR="004C7E65" w:rsidRPr="00192469" w:rsidRDefault="004C7E65">
      <w:pPr>
        <w:spacing w:line="200" w:lineRule="exact"/>
        <w:rPr>
          <w:rFonts w:asciiTheme="minorHAnsi" w:hAnsiTheme="minorHAnsi" w:cstheme="minorHAnsi"/>
        </w:rPr>
      </w:pPr>
    </w:p>
    <w:p w14:paraId="249479C9" w14:textId="77777777" w:rsidR="004C7E65" w:rsidRPr="00192469" w:rsidRDefault="00192469">
      <w:pPr>
        <w:spacing w:before="25"/>
        <w:ind w:left="101"/>
        <w:rPr>
          <w:rFonts w:asciiTheme="minorHAnsi" w:eastAsia="Segoe MDL2 Assets" w:hAnsiTheme="minorHAnsi" w:cstheme="minorHAnsi"/>
          <w:sz w:val="19"/>
          <w:szCs w:val="19"/>
        </w:rPr>
      </w:pP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></w:t>
      </w:r>
    </w:p>
    <w:p w14:paraId="6F10E145" w14:textId="77777777" w:rsidR="004C7E65" w:rsidRPr="00192469" w:rsidRDefault="004C7E65">
      <w:pPr>
        <w:spacing w:before="6" w:line="100" w:lineRule="exact"/>
        <w:rPr>
          <w:rFonts w:asciiTheme="minorHAnsi" w:hAnsiTheme="minorHAnsi" w:cstheme="minorHAnsi"/>
          <w:sz w:val="10"/>
          <w:szCs w:val="10"/>
        </w:rPr>
      </w:pPr>
    </w:p>
    <w:p w14:paraId="759EF851" w14:textId="77777777" w:rsidR="004C7E65" w:rsidRPr="00192469" w:rsidRDefault="004C7E65">
      <w:pPr>
        <w:spacing w:line="200" w:lineRule="exact"/>
        <w:rPr>
          <w:rFonts w:asciiTheme="minorHAnsi" w:hAnsiTheme="minorHAnsi" w:cstheme="minorHAnsi"/>
        </w:rPr>
      </w:pPr>
    </w:p>
    <w:p w14:paraId="6EA93D20" w14:textId="77777777" w:rsidR="004C7E65" w:rsidRPr="00192469" w:rsidRDefault="00192469">
      <w:pPr>
        <w:spacing w:before="25"/>
        <w:ind w:left="101"/>
        <w:rPr>
          <w:rFonts w:asciiTheme="minorHAnsi" w:eastAsia="Segoe MDL2 Assets" w:hAnsiTheme="minorHAnsi" w:cstheme="minorHAnsi"/>
          <w:sz w:val="19"/>
          <w:szCs w:val="19"/>
        </w:rPr>
      </w:pP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></w:t>
      </w:r>
    </w:p>
    <w:p w14:paraId="6D9ADEA5" w14:textId="77777777" w:rsidR="004C7E65" w:rsidRPr="00192469" w:rsidRDefault="00192469">
      <w:pPr>
        <w:spacing w:before="69"/>
        <w:ind w:left="101"/>
        <w:rPr>
          <w:rFonts w:asciiTheme="minorHAnsi" w:eastAsia="Segoe MDL2 Assets" w:hAnsiTheme="minorHAnsi" w:cstheme="minorHAnsi"/>
          <w:sz w:val="19"/>
          <w:szCs w:val="19"/>
        </w:rPr>
      </w:pP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></w:t>
      </w:r>
    </w:p>
    <w:p w14:paraId="695C610A" w14:textId="77777777" w:rsidR="004C7E65" w:rsidRPr="00192469" w:rsidRDefault="00192469">
      <w:pPr>
        <w:spacing w:before="69"/>
        <w:ind w:left="101"/>
        <w:rPr>
          <w:rFonts w:asciiTheme="minorHAnsi" w:eastAsia="Segoe MDL2 Assets" w:hAnsiTheme="minorHAnsi" w:cstheme="minorHAnsi"/>
          <w:sz w:val="19"/>
          <w:szCs w:val="19"/>
        </w:rPr>
      </w:pP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></w:t>
      </w:r>
    </w:p>
    <w:p w14:paraId="1803BBA4" w14:textId="77777777" w:rsidR="004C7E65" w:rsidRPr="00192469" w:rsidRDefault="004C7E65">
      <w:pPr>
        <w:spacing w:line="200" w:lineRule="exact"/>
        <w:rPr>
          <w:rFonts w:asciiTheme="minorHAnsi" w:hAnsiTheme="minorHAnsi" w:cstheme="minorHAnsi"/>
        </w:rPr>
      </w:pPr>
    </w:p>
    <w:p w14:paraId="6242317B" w14:textId="77777777" w:rsidR="004C7E65" w:rsidRPr="00192469" w:rsidRDefault="004C7E65">
      <w:pPr>
        <w:spacing w:line="200" w:lineRule="exact"/>
        <w:rPr>
          <w:rFonts w:asciiTheme="minorHAnsi" w:hAnsiTheme="minorHAnsi" w:cstheme="minorHAnsi"/>
        </w:rPr>
      </w:pPr>
    </w:p>
    <w:p w14:paraId="207130A6" w14:textId="77777777" w:rsidR="004C7E65" w:rsidRPr="00192469" w:rsidRDefault="004C7E65">
      <w:pPr>
        <w:spacing w:before="4" w:line="280" w:lineRule="exact"/>
        <w:rPr>
          <w:rFonts w:asciiTheme="minorHAnsi" w:hAnsiTheme="minorHAnsi" w:cstheme="minorHAnsi"/>
          <w:sz w:val="28"/>
          <w:szCs w:val="28"/>
        </w:rPr>
      </w:pPr>
    </w:p>
    <w:p w14:paraId="31641889" w14:textId="77777777" w:rsidR="004C7E65" w:rsidRPr="00192469" w:rsidRDefault="00192469">
      <w:pPr>
        <w:spacing w:before="25"/>
        <w:ind w:left="101"/>
        <w:rPr>
          <w:rFonts w:asciiTheme="minorHAnsi" w:eastAsia="Segoe MDL2 Assets" w:hAnsiTheme="minorHAnsi" w:cstheme="minorHAnsi"/>
          <w:sz w:val="19"/>
          <w:szCs w:val="19"/>
        </w:rPr>
      </w:pP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></w:t>
      </w:r>
    </w:p>
    <w:p w14:paraId="680E1D81" w14:textId="77777777" w:rsidR="004C7E65" w:rsidRPr="00192469" w:rsidRDefault="00192469">
      <w:pPr>
        <w:spacing w:before="71"/>
        <w:ind w:left="101"/>
        <w:rPr>
          <w:rFonts w:asciiTheme="minorHAnsi" w:eastAsia="Segoe MDL2 Assets" w:hAnsiTheme="minorHAnsi" w:cstheme="minorHAnsi"/>
          <w:sz w:val="19"/>
          <w:szCs w:val="19"/>
        </w:rPr>
      </w:pP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></w:t>
      </w:r>
    </w:p>
    <w:p w14:paraId="008EC09F" w14:textId="77777777" w:rsidR="004C7E65" w:rsidRPr="00192469" w:rsidRDefault="004C7E65">
      <w:pPr>
        <w:spacing w:before="4" w:line="140" w:lineRule="exact"/>
        <w:rPr>
          <w:rFonts w:asciiTheme="minorHAnsi" w:hAnsiTheme="minorHAnsi" w:cstheme="minorHAnsi"/>
          <w:sz w:val="14"/>
          <w:szCs w:val="14"/>
        </w:rPr>
      </w:pPr>
    </w:p>
    <w:p w14:paraId="7F8056AB" w14:textId="77777777" w:rsidR="004C7E65" w:rsidRPr="00192469" w:rsidRDefault="004C7E65">
      <w:pPr>
        <w:spacing w:line="200" w:lineRule="exact"/>
        <w:rPr>
          <w:rFonts w:asciiTheme="minorHAnsi" w:hAnsiTheme="minorHAnsi" w:cstheme="minorHAnsi"/>
        </w:rPr>
      </w:pPr>
    </w:p>
    <w:p w14:paraId="7989E630" w14:textId="77777777" w:rsidR="004C7E65" w:rsidRPr="00192469" w:rsidRDefault="004C7E65">
      <w:pPr>
        <w:spacing w:line="200" w:lineRule="exact"/>
        <w:rPr>
          <w:rFonts w:asciiTheme="minorHAnsi" w:hAnsiTheme="minorHAnsi" w:cstheme="minorHAnsi"/>
        </w:rPr>
      </w:pPr>
    </w:p>
    <w:p w14:paraId="3A50C5C9" w14:textId="77777777" w:rsidR="004C7E65" w:rsidRPr="00192469" w:rsidRDefault="004C7E65">
      <w:pPr>
        <w:spacing w:line="200" w:lineRule="exact"/>
        <w:rPr>
          <w:rFonts w:asciiTheme="minorHAnsi" w:hAnsiTheme="minorHAnsi" w:cstheme="minorHAnsi"/>
        </w:rPr>
      </w:pPr>
    </w:p>
    <w:p w14:paraId="47C07DB8" w14:textId="77777777" w:rsidR="004C7E65" w:rsidRPr="00192469" w:rsidRDefault="004C7E65">
      <w:pPr>
        <w:spacing w:line="200" w:lineRule="exact"/>
        <w:rPr>
          <w:rFonts w:asciiTheme="minorHAnsi" w:hAnsiTheme="minorHAnsi" w:cstheme="minorHAnsi"/>
        </w:rPr>
      </w:pPr>
    </w:p>
    <w:p w14:paraId="3EA3E38B" w14:textId="77777777" w:rsidR="004C7E65" w:rsidRPr="00192469" w:rsidRDefault="00192469">
      <w:pPr>
        <w:spacing w:before="25"/>
        <w:ind w:left="101"/>
        <w:rPr>
          <w:rFonts w:asciiTheme="minorHAnsi" w:eastAsia="Segoe MDL2 Assets" w:hAnsiTheme="minorHAnsi" w:cstheme="minorHAnsi"/>
          <w:sz w:val="19"/>
          <w:szCs w:val="19"/>
        </w:rPr>
      </w:pP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></w:t>
      </w:r>
    </w:p>
    <w:p w14:paraId="305D3452" w14:textId="77777777" w:rsidR="004C7E65" w:rsidRPr="00192469" w:rsidRDefault="00192469">
      <w:pPr>
        <w:spacing w:before="69"/>
        <w:ind w:left="101"/>
        <w:rPr>
          <w:rFonts w:asciiTheme="minorHAnsi" w:eastAsia="Segoe MDL2 Assets" w:hAnsiTheme="minorHAnsi" w:cstheme="minorHAnsi"/>
          <w:sz w:val="19"/>
          <w:szCs w:val="19"/>
        </w:rPr>
      </w:pP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></w:t>
      </w:r>
    </w:p>
    <w:p w14:paraId="02AD0C0E" w14:textId="77777777" w:rsidR="004C7E65" w:rsidRPr="00192469" w:rsidRDefault="00192469">
      <w:pPr>
        <w:spacing w:before="71"/>
        <w:ind w:left="101"/>
        <w:rPr>
          <w:rFonts w:asciiTheme="minorHAnsi" w:eastAsia="Segoe MDL2 Assets" w:hAnsiTheme="minorHAnsi" w:cstheme="minorHAnsi"/>
          <w:sz w:val="19"/>
          <w:szCs w:val="19"/>
        </w:rPr>
      </w:pP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></w:t>
      </w:r>
    </w:p>
    <w:p w14:paraId="43B41588" w14:textId="77777777" w:rsidR="004C7E65" w:rsidRPr="00192469" w:rsidRDefault="00192469">
      <w:pPr>
        <w:spacing w:before="69"/>
        <w:ind w:left="101"/>
        <w:rPr>
          <w:rFonts w:asciiTheme="minorHAnsi" w:eastAsia="Segoe MDL2 Assets" w:hAnsiTheme="minorHAnsi" w:cstheme="minorHAnsi"/>
          <w:sz w:val="19"/>
          <w:szCs w:val="19"/>
        </w:rPr>
      </w:pPr>
      <w:r w:rsidRPr="00192469">
        <w:rPr>
          <w:rFonts w:asciiTheme="minorHAnsi" w:hAnsiTheme="minorHAnsi" w:cstheme="minorHAnsi"/>
        </w:rPr>
        <w:pict w14:anchorId="76E14F2F"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80.8pt;margin-top:-306.55pt;width:469.05pt;height:321.85pt;z-index:-25165107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700"/>
                    <w:gridCol w:w="3681"/>
                  </w:tblGrid>
                  <w:tr w:rsidR="004C7E65" w14:paraId="7B6564E9" w14:textId="77777777">
                    <w:trPr>
                      <w:trHeight w:hRule="exact" w:val="259"/>
                    </w:trPr>
                    <w:tc>
                      <w:tcPr>
                        <w:tcW w:w="5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7FFFF"/>
                      </w:tcPr>
                      <w:p w14:paraId="7A95F88B" w14:textId="77777777" w:rsidR="004C7E65" w:rsidRDefault="00192469">
                        <w:pPr>
                          <w:spacing w:line="240" w:lineRule="exact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6"/>
                            <w:szCs w:val="26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 xml:space="preserve">NG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6"/>
                            <w:szCs w:val="26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NE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R</w:t>
                        </w:r>
                      </w:p>
                    </w:tc>
                    <w:tc>
                      <w:tcPr>
                        <w:tcW w:w="36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7FFFF"/>
                      </w:tcPr>
                      <w:p w14:paraId="666CEA4C" w14:textId="77777777" w:rsidR="004C7E65" w:rsidRDefault="00192469">
                        <w:pPr>
                          <w:spacing w:before="14"/>
                          <w:ind w:left="196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2008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Feb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2009</w:t>
                        </w:r>
                      </w:p>
                    </w:tc>
                  </w:tr>
                  <w:tr w:rsidR="004C7E65" w14:paraId="7994B60B" w14:textId="77777777">
                    <w:trPr>
                      <w:trHeight w:hRule="exact" w:val="292"/>
                    </w:trPr>
                    <w:tc>
                      <w:tcPr>
                        <w:tcW w:w="9381" w:type="dxa"/>
                        <w:gridSpan w:val="2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7BDD2FC8" w14:textId="77777777" w:rsidR="004C7E65" w:rsidRDefault="00192469">
                        <w:pPr>
                          <w:spacing w:before="24"/>
                          <w:ind w:left="29"/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in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le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5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uo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5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19"/>
                            <w:szCs w:val="19"/>
                            <w:u w:val="single" w:color="000000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oo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ri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5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19"/>
                            <w:szCs w:val="19"/>
                            <w:u w:val="single" w:color="000000"/>
                          </w:rPr>
                          <w:t>(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sz w:val="19"/>
                            <w:szCs w:val="19"/>
                            <w:u w:val="single" w:color="000000"/>
                          </w:rPr>
                          <w:t>)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6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19"/>
                            <w:szCs w:val="19"/>
                            <w:u w:val="single" w:color="000000"/>
                          </w:rPr>
                          <w:t>(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19"/>
                            <w:szCs w:val="19"/>
                            <w:u w:val="single" w:color="000000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opu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19"/>
                            <w:szCs w:val="19"/>
                            <w:u w:val="single" w:color="00000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6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Ja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19"/>
                            <w:szCs w:val="19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5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7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4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Ta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19"/>
                            <w:szCs w:val="19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19"/>
                            <w:szCs w:val="19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19"/>
                            <w:szCs w:val="19"/>
                            <w:u w:val="single" w:color="000000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3"/>
                            <w:sz w:val="19"/>
                            <w:szCs w:val="19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):</w:t>
                        </w:r>
                      </w:p>
                      <w:p w14:paraId="6F7F16A5" w14:textId="77777777" w:rsidR="004C7E65" w:rsidRDefault="00192469">
                        <w:pPr>
                          <w:spacing w:before="29" w:line="268" w:lineRule="auto"/>
                          <w:ind w:left="34" w:right="242"/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Se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 xml:space="preserve"> 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nu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sys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lso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le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ks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ass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 xml:space="preserve"> 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To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s. Is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su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ali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ion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eet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dr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gs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liais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 xml:space="preserve"> 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 xml:space="preserve">o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ord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0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sy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 xml:space="preserve">s.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Mon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iss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ks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ete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.</w:t>
                        </w:r>
                      </w:p>
                    </w:tc>
                  </w:tr>
                  <w:tr w:rsidR="004C7E65" w14:paraId="2476BDEF" w14:textId="77777777">
                    <w:trPr>
                      <w:trHeight w:hRule="exact" w:val="968"/>
                    </w:trPr>
                    <w:tc>
                      <w:tcPr>
                        <w:tcW w:w="9381" w:type="dxa"/>
                        <w:gridSpan w:val="2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5918B8CF" w14:textId="77777777" w:rsidR="004C7E65" w:rsidRDefault="004C7E65"/>
                    </w:tc>
                  </w:tr>
                  <w:tr w:rsidR="004C7E65" w14:paraId="50297186" w14:textId="77777777">
                    <w:trPr>
                      <w:trHeight w:hRule="exact" w:val="262"/>
                    </w:trPr>
                    <w:tc>
                      <w:tcPr>
                        <w:tcW w:w="5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7FFFF"/>
                      </w:tcPr>
                      <w:p w14:paraId="7A614067" w14:textId="77777777" w:rsidR="004C7E65" w:rsidRDefault="00192469">
                        <w:pPr>
                          <w:spacing w:line="260" w:lineRule="exact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6"/>
                            <w:szCs w:val="26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1"/>
                            <w:szCs w:val="21"/>
                          </w:rPr>
                          <w:t>IO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6"/>
                            <w:szCs w:val="26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 xml:space="preserve">NG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6"/>
                            <w:szCs w:val="26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1"/>
                            <w:szCs w:val="21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1"/>
                            <w:szCs w:val="21"/>
                          </w:rPr>
                          <w:t>UC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1"/>
                            <w:szCs w:val="21"/>
                          </w:rPr>
                          <w:t>IO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6"/>
                            <w:szCs w:val="26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NE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R</w:t>
                        </w:r>
                      </w:p>
                    </w:tc>
                    <w:tc>
                      <w:tcPr>
                        <w:tcW w:w="36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7FFFF"/>
                      </w:tcPr>
                      <w:p w14:paraId="7FF0B3AA" w14:textId="77777777" w:rsidR="004C7E65" w:rsidRDefault="00192469">
                        <w:pPr>
                          <w:spacing w:before="14"/>
                          <w:ind w:left="196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ov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2002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ct 2008</w:t>
                        </w:r>
                      </w:p>
                    </w:tc>
                  </w:tr>
                  <w:tr w:rsidR="004C7E65" w14:paraId="1CB893BA" w14:textId="77777777">
                    <w:trPr>
                      <w:trHeight w:hRule="exact" w:val="291"/>
                    </w:trPr>
                    <w:tc>
                      <w:tcPr>
                        <w:tcW w:w="9381" w:type="dxa"/>
                        <w:gridSpan w:val="2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60F509C1" w14:textId="77777777" w:rsidR="004C7E65" w:rsidRDefault="00192469">
                        <w:pPr>
                          <w:spacing w:before="24"/>
                          <w:ind w:left="29"/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6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Up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19"/>
                            <w:szCs w:val="19"/>
                            <w:u w:val="single" w:color="00000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re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8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il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3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4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3"/>
                            <w:sz w:val="19"/>
                            <w:szCs w:val="19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3"/>
                            <w:sz w:val="19"/>
                            <w:szCs w:val="19"/>
                            <w:u w:val="single" w:color="000000"/>
                          </w:rPr>
                          <w:t xml:space="preserve"> C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&amp;C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19"/>
                            <w:szCs w:val="19"/>
                            <w:u w:val="single" w:color="000000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6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19"/>
                            <w:szCs w:val="19"/>
                            <w:u w:val="single" w:color="000000"/>
                          </w:rPr>
                          <w:t>CW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4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19"/>
                            <w:szCs w:val="19"/>
                            <w:u w:val="single" w:color="00000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s,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7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19"/>
                            <w:szCs w:val="19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5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zer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ba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ij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19"/>
                            <w:szCs w:val="19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5"/>
                            <w:sz w:val="19"/>
                            <w:szCs w:val="19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):</w:t>
                        </w:r>
                      </w:p>
                      <w:p w14:paraId="3384166B" w14:textId="77777777" w:rsidR="004C7E65" w:rsidRDefault="00192469">
                        <w:pPr>
                          <w:spacing w:before="27" w:line="268" w:lineRule="auto"/>
                          <w:ind w:left="34" w:right="-2"/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Se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2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21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9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ms,</w:t>
                        </w:r>
                        <w:r>
                          <w:rPr>
                            <w:rFonts w:ascii="Calibri" w:eastAsia="Calibri" w:hAnsi="Calibri" w:cs="Calibri"/>
                            <w:spacing w:val="18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also</w:t>
                        </w:r>
                        <w:r>
                          <w:rPr>
                            <w:rFonts w:ascii="Calibri" w:eastAsia="Calibri" w:hAnsi="Calibri" w:cs="Calibri"/>
                            <w:spacing w:val="2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ail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9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2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2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ou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1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8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bu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2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fa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ion</w:t>
                        </w:r>
                        <w:r>
                          <w:rPr>
                            <w:rFonts w:ascii="Calibri" w:eastAsia="Calibri" w:hAnsi="Calibri" w:cs="Calibri"/>
                            <w:spacing w:val="18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ks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ho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in</w:t>
                        </w:r>
                        <w:r>
                          <w:rPr>
                            <w:rFonts w:ascii="Calibri" w:eastAsia="Calibri" w:hAnsi="Calibri" w:cs="Calibri"/>
                            <w:spacing w:val="2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Ba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21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2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 xml:space="preserve">n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up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gr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ad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in 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y.</w:t>
                        </w:r>
                      </w:p>
                      <w:p w14:paraId="6D5CD086" w14:textId="77777777" w:rsidR="004C7E65" w:rsidRDefault="00192469">
                        <w:pPr>
                          <w:spacing w:before="8" w:line="268" w:lineRule="auto"/>
                          <w:ind w:left="34" w:right="872"/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Com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le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kag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s,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lso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ab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ase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ki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poo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ase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 xml:space="preserve">o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. Com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le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ks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 xml:space="preserve"> w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requ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ma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10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alli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ff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all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por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ma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ials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for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ur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g. Co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le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main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alla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ion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Top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 xml:space="preserve">o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.</w:t>
                        </w:r>
                      </w:p>
                    </w:tc>
                  </w:tr>
                  <w:tr w:rsidR="004C7E65" w14:paraId="7E2FE318" w14:textId="77777777">
                    <w:trPr>
                      <w:trHeight w:hRule="exact" w:val="1390"/>
                    </w:trPr>
                    <w:tc>
                      <w:tcPr>
                        <w:tcW w:w="9381" w:type="dxa"/>
                        <w:gridSpan w:val="2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70080189" w14:textId="77777777" w:rsidR="004C7E65" w:rsidRDefault="004C7E65"/>
                    </w:tc>
                  </w:tr>
                  <w:tr w:rsidR="004C7E65" w14:paraId="27561B0C" w14:textId="77777777">
                    <w:trPr>
                      <w:trHeight w:hRule="exact" w:val="259"/>
                    </w:trPr>
                    <w:tc>
                      <w:tcPr>
                        <w:tcW w:w="5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7FFFF"/>
                      </w:tcPr>
                      <w:p w14:paraId="0E281984" w14:textId="77777777" w:rsidR="004C7E65" w:rsidRDefault="00192469">
                        <w:pPr>
                          <w:spacing w:line="240" w:lineRule="exact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6"/>
                            <w:szCs w:val="26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 xml:space="preserve">NG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6"/>
                            <w:szCs w:val="26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NE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R</w:t>
                        </w:r>
                      </w:p>
                    </w:tc>
                    <w:tc>
                      <w:tcPr>
                        <w:tcW w:w="36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7FFFF"/>
                      </w:tcPr>
                      <w:p w14:paraId="336791EE" w14:textId="77777777" w:rsidR="004C7E65" w:rsidRDefault="00192469">
                        <w:pPr>
                          <w:spacing w:before="14"/>
                          <w:ind w:left="1868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ar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2002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ov 2002</w:t>
                        </w:r>
                      </w:p>
                    </w:tc>
                  </w:tr>
                  <w:tr w:rsidR="004C7E65" w14:paraId="5C4E4DE2" w14:textId="77777777">
                    <w:trPr>
                      <w:trHeight w:hRule="exact" w:val="291"/>
                    </w:trPr>
                    <w:tc>
                      <w:tcPr>
                        <w:tcW w:w="9381" w:type="dxa"/>
                        <w:gridSpan w:val="2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2D586F0E" w14:textId="77777777" w:rsidR="004C7E65" w:rsidRDefault="00192469">
                        <w:pPr>
                          <w:spacing w:before="24"/>
                          <w:ind w:left="29"/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19"/>
                            <w:szCs w:val="19"/>
                            <w:u w:val="single" w:color="000000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ec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4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er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19"/>
                            <w:szCs w:val="19"/>
                            <w:u w:val="single" w:color="000000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ice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7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Walls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2"/>
                            <w:sz w:val="19"/>
                            <w:szCs w:val="19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7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(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19"/>
                            <w:szCs w:val="19"/>
                            <w:u w:val="single" w:color="000000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19"/>
                            <w:szCs w:val="19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aTo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19"/>
                            <w:szCs w:val="19"/>
                            <w:u w:val="single" w:color="000000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sid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3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Fa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ric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19"/>
                            <w:szCs w:val="19"/>
                            <w:u w:val="single" w:color="00000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5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4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19"/>
                            <w:szCs w:val="19"/>
                            <w:u w:val="single" w:color="00000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19"/>
                            <w:szCs w:val="19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19"/>
                            <w:szCs w:val="19"/>
                            <w:u w:val="single" w:color="00000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):</w:t>
                        </w:r>
                      </w:p>
                      <w:p w14:paraId="34A941CE" w14:textId="77777777" w:rsidR="004C7E65" w:rsidRDefault="00192469">
                        <w:pPr>
                          <w:spacing w:before="27" w:line="269" w:lineRule="auto"/>
                          <w:ind w:left="34" w:right="-4"/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Co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cte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mo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du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1 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we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Va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ou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ov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y,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fi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ou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BONGA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.P.S.O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Ni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ia. 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e-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30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pacing w:val="3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ks</w:t>
                        </w:r>
                        <w:r>
                          <w:rPr>
                            <w:rFonts w:ascii="Calibri" w:eastAsia="Calibri" w:hAnsi="Calibri" w:cs="Calibri"/>
                            <w:spacing w:val="35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3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3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36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spacing w:val="36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3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36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19"/>
                            <w:szCs w:val="19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spacing w:val="35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nvo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lved</w:t>
                        </w:r>
                        <w:r>
                          <w:rPr>
                            <w:rFonts w:ascii="Calibri" w:eastAsia="Calibri" w:hAnsi="Calibri" w:cs="Calibri"/>
                            <w:spacing w:val="3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in</w:t>
                        </w:r>
                        <w:r>
                          <w:rPr>
                            <w:rFonts w:ascii="Calibri" w:eastAsia="Calibri" w:hAnsi="Calibri" w:cs="Calibri"/>
                            <w:spacing w:val="36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las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3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in</w:t>
                        </w:r>
                        <w:r>
                          <w:rPr>
                            <w:rFonts w:ascii="Calibri" w:eastAsia="Calibri" w:hAnsi="Calibri" w:cs="Calibri"/>
                            <w:spacing w:val="35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37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3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vo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s,</w:t>
                        </w:r>
                        <w:r>
                          <w:rPr>
                            <w:rFonts w:ascii="Calibri" w:eastAsia="Calibri" w:hAnsi="Calibri" w:cs="Calibri"/>
                            <w:spacing w:val="3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is 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sive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al,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al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ur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al.</w:t>
                        </w:r>
                      </w:p>
                    </w:tc>
                  </w:tr>
                  <w:tr w:rsidR="004C7E65" w14:paraId="250E8614" w14:textId="77777777">
                    <w:trPr>
                      <w:trHeight w:hRule="exact" w:val="868"/>
                    </w:trPr>
                    <w:tc>
                      <w:tcPr>
                        <w:tcW w:w="9381" w:type="dxa"/>
                        <w:gridSpan w:val="2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430EACF8" w14:textId="77777777" w:rsidR="004C7E65" w:rsidRDefault="004C7E65"/>
                    </w:tc>
                  </w:tr>
                  <w:tr w:rsidR="004C7E65" w14:paraId="17D723E6" w14:textId="77777777">
                    <w:trPr>
                      <w:trHeight w:hRule="exact" w:val="262"/>
                    </w:trPr>
                    <w:tc>
                      <w:tcPr>
                        <w:tcW w:w="5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7FFFF"/>
                      </w:tcPr>
                      <w:p w14:paraId="393A7AE4" w14:textId="77777777" w:rsidR="004C7E65" w:rsidRDefault="00192469">
                        <w:pPr>
                          <w:spacing w:line="260" w:lineRule="exact"/>
                          <w:ind w:left="29"/>
                          <w:rPr>
                            <w:rFonts w:ascii="Calibri" w:eastAsia="Calibri" w:hAnsi="Calibri" w:cs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6"/>
                            <w:szCs w:val="26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EA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6"/>
                            <w:szCs w:val="26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1"/>
                            <w:szCs w:val="21"/>
                          </w:rPr>
                          <w:t>R</w:t>
                        </w:r>
                      </w:p>
                    </w:tc>
                    <w:tc>
                      <w:tcPr>
                        <w:tcW w:w="36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7FFFF"/>
                      </w:tcPr>
                      <w:p w14:paraId="13895D90" w14:textId="77777777" w:rsidR="004C7E65" w:rsidRDefault="00192469">
                        <w:pPr>
                          <w:spacing w:before="14"/>
                          <w:ind w:left="1868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ug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2000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ar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i/>
                          </w:rPr>
                          <w:t>2002</w:t>
                        </w:r>
                      </w:p>
                    </w:tc>
                  </w:tr>
                  <w:tr w:rsidR="004C7E65" w14:paraId="30F37D28" w14:textId="77777777">
                    <w:trPr>
                      <w:trHeight w:hRule="exact" w:val="291"/>
                    </w:trPr>
                    <w:tc>
                      <w:tcPr>
                        <w:tcW w:w="9381" w:type="dxa"/>
                        <w:gridSpan w:val="2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3388E614" w14:textId="77777777" w:rsidR="004C7E65" w:rsidRDefault="00192469">
                        <w:pPr>
                          <w:spacing w:before="24"/>
                          <w:ind w:left="29"/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6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Shu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19"/>
                            <w:szCs w:val="19"/>
                            <w:u w:val="single" w:color="00000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19"/>
                            <w:szCs w:val="19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19"/>
                            <w:szCs w:val="19"/>
                            <w:u w:val="single" w:color="000000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8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4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Ma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inte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2"/>
                            <w:sz w:val="19"/>
                            <w:szCs w:val="19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5"/>
                            <w:sz w:val="19"/>
                            <w:szCs w:val="19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1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Su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19"/>
                            <w:szCs w:val="19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6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19"/>
                            <w:szCs w:val="19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3"/>
                            <w:sz w:val="19"/>
                            <w:szCs w:val="19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er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-1"/>
                            <w:sz w:val="19"/>
                            <w:szCs w:val="19"/>
                            <w:u w:val="single" w:color="000000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in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pacing w:val="1"/>
                            <w:sz w:val="19"/>
                            <w:szCs w:val="19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i/>
                            <w:sz w:val="19"/>
                            <w:szCs w:val="19"/>
                            <w:u w:val="single" w:color="000000"/>
                          </w:rPr>
                          <w:t>l.</w:t>
                        </w:r>
                      </w:p>
                      <w:p w14:paraId="25EF5799" w14:textId="77777777" w:rsidR="004C7E65" w:rsidRDefault="00192469">
                        <w:pPr>
                          <w:spacing w:before="27"/>
                          <w:ind w:left="34"/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jo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rh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gas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SVT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o 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le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year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.</w:t>
                        </w:r>
                      </w:p>
                      <w:p w14:paraId="6A004340" w14:textId="77777777" w:rsidR="004C7E65" w:rsidRDefault="00192469">
                        <w:pPr>
                          <w:spacing w:before="27" w:line="270" w:lineRule="auto"/>
                          <w:ind w:left="34" w:right="638"/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Res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pon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le</w:t>
                        </w:r>
                        <w:r>
                          <w:rPr>
                            <w:rFonts w:ascii="Calibri" w:eastAsia="Calibri" w:hAnsi="Calibri" w:cs="Calibri"/>
                            <w:spacing w:val="-10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pre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nn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all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hu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do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3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as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in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gas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ov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9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 xml:space="preserve"> wee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. Pla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le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Ca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al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xp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nd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ur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 xml:space="preserve"> 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ge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ion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.</w:t>
                        </w:r>
                      </w:p>
                      <w:p w14:paraId="2720D0B5" w14:textId="77777777" w:rsidR="004C7E65" w:rsidRDefault="00192469">
                        <w:pPr>
                          <w:spacing w:before="3"/>
                          <w:ind w:left="34"/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all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BP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qu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19"/>
                            <w:szCs w:val="19"/>
                          </w:rPr>
                          <w:t>fi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ion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dr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ssed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nd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mo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ion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appr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al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ce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9"/>
                            <w:szCs w:val="19"/>
                          </w:rPr>
                          <w:t>dur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9"/>
                            <w:szCs w:val="19"/>
                          </w:rPr>
                          <w:t>s.</w:t>
                        </w:r>
                      </w:p>
                    </w:tc>
                  </w:tr>
                  <w:tr w:rsidR="004C7E65" w14:paraId="3060235E" w14:textId="77777777">
                    <w:trPr>
                      <w:trHeight w:hRule="exact" w:val="1005"/>
                    </w:trPr>
                    <w:tc>
                      <w:tcPr>
                        <w:tcW w:w="9381" w:type="dxa"/>
                        <w:gridSpan w:val="2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0815335D" w14:textId="77777777" w:rsidR="004C7E65" w:rsidRDefault="004C7E65"/>
                    </w:tc>
                  </w:tr>
                </w:tbl>
                <w:p w14:paraId="7339A9E8" w14:textId="77777777" w:rsidR="004C7E65" w:rsidRDefault="004C7E65"/>
              </w:txbxContent>
            </v:textbox>
            <w10:wrap anchorx="page"/>
          </v:shape>
        </w:pict>
      </w:r>
      <w:r w:rsidRPr="00192469">
        <w:rPr>
          <w:rFonts w:asciiTheme="minorHAnsi" w:eastAsia="Segoe MDL2 Assets" w:hAnsiTheme="minorHAnsi" w:cstheme="minorHAnsi"/>
          <w:color w:val="FF0000"/>
          <w:w w:val="45"/>
          <w:sz w:val="19"/>
          <w:szCs w:val="19"/>
        </w:rPr>
        <w:t></w:t>
      </w:r>
    </w:p>
    <w:p w14:paraId="6EAACED5" w14:textId="77777777" w:rsidR="004C7E65" w:rsidRPr="00192469" w:rsidRDefault="004C7E65">
      <w:pPr>
        <w:spacing w:before="6" w:line="140" w:lineRule="exact"/>
        <w:rPr>
          <w:rFonts w:asciiTheme="minorHAnsi" w:hAnsiTheme="minorHAnsi" w:cstheme="minorHAnsi"/>
          <w:sz w:val="14"/>
          <w:szCs w:val="14"/>
        </w:rPr>
      </w:pPr>
    </w:p>
    <w:p w14:paraId="29CDBCB6" w14:textId="77777777" w:rsidR="004C7E65" w:rsidRPr="00192469" w:rsidRDefault="00192469">
      <w:pPr>
        <w:ind w:left="3563" w:right="3489"/>
        <w:jc w:val="center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hAnsiTheme="minorHAnsi" w:cstheme="minorHAnsi"/>
        </w:rPr>
        <w:pict w14:anchorId="3CA7A94C">
          <v:group id="_x0000_s1032" style="position:absolute;left:0;text-align:left;margin-left:76.6pt;margin-top:1.2pt;width:473.25pt;height:13.1pt;z-index:-251655168;mso-position-horizontal-relative:page" coordorigin="1532,24" coordsize="9465,262">
            <v:shape id="_x0000_s1033" style="position:absolute;left:1532;top:24;width:9465;height:262" coordorigin="1532,24" coordsize="9465,262" path="m1532,286r9464,l10996,24r-9464,l1532,286xe" fillcolor="#f1f1f1" stroked="f">
              <v:path arrowok="t"/>
            </v:shape>
            <w10:wrap anchorx="page"/>
          </v:group>
        </w:pict>
      </w:r>
      <w:hyperlink r:id="rId9">
        <w:r w:rsidRPr="00192469">
          <w:rPr>
            <w:rFonts w:asciiTheme="minorHAnsi" w:eastAsia="Calibri" w:hAnsiTheme="minorHAnsi" w:cstheme="minorHAnsi"/>
            <w:sz w:val="24"/>
            <w:szCs w:val="24"/>
          </w:rPr>
          <w:t>E</w:t>
        </w:r>
        <w:r w:rsidRPr="00192469">
          <w:rPr>
            <w:rFonts w:asciiTheme="minorHAnsi" w:eastAsia="Calibri" w:hAnsiTheme="minorHAnsi" w:cstheme="minorHAnsi"/>
            <w:spacing w:val="-23"/>
            <w:sz w:val="24"/>
            <w:szCs w:val="24"/>
          </w:rPr>
          <w:t xml:space="preserve"> </w:t>
        </w:r>
        <w:r w:rsidRPr="00192469">
          <w:rPr>
            <w:rFonts w:asciiTheme="minorHAnsi" w:eastAsia="Calibri" w:hAnsiTheme="minorHAnsi" w:cstheme="minorHAnsi"/>
            <w:sz w:val="19"/>
            <w:szCs w:val="19"/>
          </w:rPr>
          <w:t>A</w:t>
        </w:r>
        <w:r w:rsidRPr="00192469">
          <w:rPr>
            <w:rFonts w:asciiTheme="minorHAnsi" w:eastAsia="Calibri" w:hAnsiTheme="minorHAnsi" w:cstheme="minorHAnsi"/>
            <w:spacing w:val="-15"/>
            <w:sz w:val="19"/>
            <w:szCs w:val="19"/>
          </w:rPr>
          <w:t xml:space="preserve"> </w:t>
        </w:r>
        <w:r w:rsidRPr="00192469">
          <w:rPr>
            <w:rFonts w:asciiTheme="minorHAnsi" w:eastAsia="Calibri" w:hAnsiTheme="minorHAnsi" w:cstheme="minorHAnsi"/>
            <w:sz w:val="19"/>
            <w:szCs w:val="19"/>
          </w:rPr>
          <w:t>R</w:t>
        </w:r>
        <w:r w:rsidRPr="00192469">
          <w:rPr>
            <w:rFonts w:asciiTheme="minorHAnsi" w:eastAsia="Calibri" w:hAnsiTheme="minorHAnsi" w:cstheme="minorHAnsi"/>
            <w:spacing w:val="-13"/>
            <w:sz w:val="19"/>
            <w:szCs w:val="19"/>
          </w:rPr>
          <w:t xml:space="preserve"> </w:t>
        </w:r>
        <w:r w:rsidRPr="00192469">
          <w:rPr>
            <w:rFonts w:asciiTheme="minorHAnsi" w:eastAsia="Calibri" w:hAnsiTheme="minorHAnsi" w:cstheme="minorHAnsi"/>
            <w:sz w:val="19"/>
            <w:szCs w:val="19"/>
          </w:rPr>
          <w:t>L</w:t>
        </w:r>
        <w:r w:rsidRPr="00192469">
          <w:rPr>
            <w:rFonts w:asciiTheme="minorHAnsi" w:eastAsia="Calibri" w:hAnsiTheme="minorHAnsi" w:cstheme="minorHAnsi"/>
            <w:spacing w:val="-16"/>
            <w:sz w:val="19"/>
            <w:szCs w:val="19"/>
          </w:rPr>
          <w:t xml:space="preserve"> </w:t>
        </w:r>
        <w:r w:rsidRPr="00192469">
          <w:rPr>
            <w:rFonts w:asciiTheme="minorHAnsi" w:eastAsia="Calibri" w:hAnsiTheme="minorHAnsi" w:cstheme="minorHAnsi"/>
            <w:sz w:val="19"/>
            <w:szCs w:val="19"/>
          </w:rPr>
          <w:t xml:space="preserve">Y </w:t>
        </w:r>
        <w:r w:rsidRPr="00192469">
          <w:rPr>
            <w:rFonts w:asciiTheme="minorHAnsi" w:eastAsia="Calibri" w:hAnsiTheme="minorHAnsi" w:cstheme="minorHAnsi"/>
            <w:spacing w:val="18"/>
            <w:sz w:val="19"/>
            <w:szCs w:val="19"/>
          </w:rPr>
          <w:t xml:space="preserve"> </w:t>
        </w:r>
        <w:r w:rsidRPr="00192469">
          <w:rPr>
            <w:rFonts w:asciiTheme="minorHAnsi" w:eastAsia="Calibri" w:hAnsiTheme="minorHAnsi" w:cstheme="minorHAnsi"/>
            <w:sz w:val="24"/>
            <w:szCs w:val="24"/>
          </w:rPr>
          <w:t>C</w:t>
        </w:r>
        <w:r w:rsidRPr="00192469">
          <w:rPr>
            <w:rFonts w:asciiTheme="minorHAnsi" w:eastAsia="Calibri" w:hAnsiTheme="minorHAnsi" w:cstheme="minorHAnsi"/>
            <w:spacing w:val="-24"/>
            <w:sz w:val="24"/>
            <w:szCs w:val="24"/>
          </w:rPr>
          <w:t xml:space="preserve"> </w:t>
        </w:r>
        <w:r w:rsidRPr="00192469">
          <w:rPr>
            <w:rFonts w:asciiTheme="minorHAnsi" w:eastAsia="Calibri" w:hAnsiTheme="minorHAnsi" w:cstheme="minorHAnsi"/>
            <w:sz w:val="19"/>
            <w:szCs w:val="19"/>
          </w:rPr>
          <w:t>A</w:t>
        </w:r>
        <w:r w:rsidRPr="00192469">
          <w:rPr>
            <w:rFonts w:asciiTheme="minorHAnsi" w:eastAsia="Calibri" w:hAnsiTheme="minorHAnsi" w:cstheme="minorHAnsi"/>
            <w:spacing w:val="-15"/>
            <w:sz w:val="19"/>
            <w:szCs w:val="19"/>
          </w:rPr>
          <w:t xml:space="preserve"> </w:t>
        </w:r>
        <w:r w:rsidRPr="00192469">
          <w:rPr>
            <w:rFonts w:asciiTheme="minorHAnsi" w:eastAsia="Calibri" w:hAnsiTheme="minorHAnsi" w:cstheme="minorHAnsi"/>
            <w:sz w:val="19"/>
            <w:szCs w:val="19"/>
          </w:rPr>
          <w:t>R</w:t>
        </w:r>
        <w:r w:rsidRPr="00192469">
          <w:rPr>
            <w:rFonts w:asciiTheme="minorHAnsi" w:eastAsia="Calibri" w:hAnsiTheme="minorHAnsi" w:cstheme="minorHAnsi"/>
            <w:spacing w:val="-15"/>
            <w:sz w:val="19"/>
            <w:szCs w:val="19"/>
          </w:rPr>
          <w:t xml:space="preserve"> </w:t>
        </w:r>
        <w:r w:rsidRPr="00192469">
          <w:rPr>
            <w:rFonts w:asciiTheme="minorHAnsi" w:eastAsia="Calibri" w:hAnsiTheme="minorHAnsi" w:cstheme="minorHAnsi"/>
            <w:sz w:val="19"/>
            <w:szCs w:val="19"/>
          </w:rPr>
          <w:t>E</w:t>
        </w:r>
        <w:r w:rsidRPr="00192469">
          <w:rPr>
            <w:rFonts w:asciiTheme="minorHAnsi" w:eastAsia="Calibri" w:hAnsiTheme="minorHAnsi" w:cstheme="minorHAnsi"/>
            <w:spacing w:val="-14"/>
            <w:sz w:val="19"/>
            <w:szCs w:val="19"/>
          </w:rPr>
          <w:t xml:space="preserve"> </w:t>
        </w:r>
        <w:r w:rsidRPr="00192469">
          <w:rPr>
            <w:rFonts w:asciiTheme="minorHAnsi" w:eastAsia="Calibri" w:hAnsiTheme="minorHAnsi" w:cstheme="minorHAnsi"/>
            <w:sz w:val="19"/>
            <w:szCs w:val="19"/>
          </w:rPr>
          <w:t>E</w:t>
        </w:r>
        <w:r w:rsidRPr="00192469">
          <w:rPr>
            <w:rFonts w:asciiTheme="minorHAnsi" w:eastAsia="Calibri" w:hAnsiTheme="minorHAnsi" w:cstheme="minorHAnsi"/>
            <w:spacing w:val="-12"/>
            <w:sz w:val="19"/>
            <w:szCs w:val="19"/>
          </w:rPr>
          <w:t xml:space="preserve"> </w:t>
        </w:r>
        <w:r w:rsidRPr="00192469">
          <w:rPr>
            <w:rFonts w:asciiTheme="minorHAnsi" w:eastAsia="Calibri" w:hAnsiTheme="minorHAnsi" w:cstheme="minorHAnsi"/>
            <w:sz w:val="19"/>
            <w:szCs w:val="19"/>
          </w:rPr>
          <w:t xml:space="preserve">R </w:t>
        </w:r>
        <w:r w:rsidRPr="00192469">
          <w:rPr>
            <w:rFonts w:asciiTheme="minorHAnsi" w:eastAsia="Calibri" w:hAnsiTheme="minorHAnsi" w:cstheme="minorHAnsi"/>
            <w:spacing w:val="17"/>
            <w:sz w:val="19"/>
            <w:szCs w:val="19"/>
          </w:rPr>
          <w:t xml:space="preserve"> </w:t>
        </w:r>
        <w:r w:rsidRPr="00192469">
          <w:rPr>
            <w:rFonts w:asciiTheme="minorHAnsi" w:eastAsia="Calibri" w:hAnsiTheme="minorHAnsi" w:cstheme="minorHAnsi"/>
            <w:sz w:val="24"/>
            <w:szCs w:val="24"/>
          </w:rPr>
          <w:t>S</w:t>
        </w:r>
        <w:r w:rsidRPr="00192469">
          <w:rPr>
            <w:rFonts w:asciiTheme="minorHAnsi" w:eastAsia="Calibri" w:hAnsiTheme="minorHAnsi" w:cstheme="minorHAnsi"/>
            <w:spacing w:val="-25"/>
            <w:sz w:val="24"/>
            <w:szCs w:val="24"/>
          </w:rPr>
          <w:t xml:space="preserve"> </w:t>
        </w:r>
        <w:r w:rsidRPr="00192469">
          <w:rPr>
            <w:rFonts w:asciiTheme="minorHAnsi" w:eastAsia="Calibri" w:hAnsiTheme="minorHAnsi" w:cstheme="minorHAnsi"/>
            <w:sz w:val="19"/>
            <w:szCs w:val="19"/>
          </w:rPr>
          <w:t>U</w:t>
        </w:r>
        <w:r w:rsidRPr="00192469">
          <w:rPr>
            <w:rFonts w:asciiTheme="minorHAnsi" w:eastAsia="Calibri" w:hAnsiTheme="minorHAnsi" w:cstheme="minorHAnsi"/>
            <w:spacing w:val="-15"/>
            <w:sz w:val="19"/>
            <w:szCs w:val="19"/>
          </w:rPr>
          <w:t xml:space="preserve"> </w:t>
        </w:r>
        <w:r w:rsidRPr="00192469">
          <w:rPr>
            <w:rFonts w:asciiTheme="minorHAnsi" w:eastAsia="Calibri" w:hAnsiTheme="minorHAnsi" w:cstheme="minorHAnsi"/>
            <w:sz w:val="19"/>
            <w:szCs w:val="19"/>
          </w:rPr>
          <w:t>M</w:t>
        </w:r>
        <w:r w:rsidRPr="00192469">
          <w:rPr>
            <w:rFonts w:asciiTheme="minorHAnsi" w:eastAsia="Calibri" w:hAnsiTheme="minorHAnsi" w:cstheme="minorHAnsi"/>
            <w:spacing w:val="-15"/>
            <w:sz w:val="19"/>
            <w:szCs w:val="19"/>
          </w:rPr>
          <w:t xml:space="preserve"> </w:t>
        </w:r>
        <w:r w:rsidRPr="00192469">
          <w:rPr>
            <w:rFonts w:asciiTheme="minorHAnsi" w:eastAsia="Calibri" w:hAnsiTheme="minorHAnsi" w:cstheme="minorHAnsi"/>
            <w:sz w:val="19"/>
            <w:szCs w:val="19"/>
          </w:rPr>
          <w:t>M</w:t>
        </w:r>
        <w:r w:rsidRPr="00192469">
          <w:rPr>
            <w:rFonts w:asciiTheme="minorHAnsi" w:eastAsia="Calibri" w:hAnsiTheme="minorHAnsi" w:cstheme="minorHAnsi"/>
            <w:spacing w:val="-13"/>
            <w:sz w:val="19"/>
            <w:szCs w:val="19"/>
          </w:rPr>
          <w:t xml:space="preserve"> </w:t>
        </w:r>
        <w:r w:rsidRPr="00192469">
          <w:rPr>
            <w:rFonts w:asciiTheme="minorHAnsi" w:eastAsia="Calibri" w:hAnsiTheme="minorHAnsi" w:cstheme="minorHAnsi"/>
            <w:sz w:val="19"/>
            <w:szCs w:val="19"/>
          </w:rPr>
          <w:t>A</w:t>
        </w:r>
        <w:r w:rsidRPr="00192469">
          <w:rPr>
            <w:rFonts w:asciiTheme="minorHAnsi" w:eastAsia="Calibri" w:hAnsiTheme="minorHAnsi" w:cstheme="minorHAnsi"/>
            <w:spacing w:val="-15"/>
            <w:sz w:val="19"/>
            <w:szCs w:val="19"/>
          </w:rPr>
          <w:t xml:space="preserve"> </w:t>
        </w:r>
        <w:r w:rsidRPr="00192469">
          <w:rPr>
            <w:rFonts w:asciiTheme="minorHAnsi" w:eastAsia="Calibri" w:hAnsiTheme="minorHAnsi" w:cstheme="minorHAnsi"/>
            <w:sz w:val="19"/>
            <w:szCs w:val="19"/>
          </w:rPr>
          <w:t>R</w:t>
        </w:r>
        <w:r w:rsidRPr="00192469">
          <w:rPr>
            <w:rFonts w:asciiTheme="minorHAnsi" w:eastAsia="Calibri" w:hAnsiTheme="minorHAnsi" w:cstheme="minorHAnsi"/>
            <w:spacing w:val="-13"/>
            <w:sz w:val="19"/>
            <w:szCs w:val="19"/>
          </w:rPr>
          <w:t xml:space="preserve"> </w:t>
        </w:r>
        <w:r w:rsidRPr="00192469">
          <w:rPr>
            <w:rFonts w:asciiTheme="minorHAnsi" w:eastAsia="Calibri" w:hAnsiTheme="minorHAnsi" w:cstheme="minorHAnsi"/>
            <w:w w:val="99"/>
            <w:sz w:val="19"/>
            <w:szCs w:val="19"/>
          </w:rPr>
          <w:t>Y</w:t>
        </w:r>
      </w:hyperlink>
    </w:p>
    <w:p w14:paraId="54CD6B5B" w14:textId="77777777" w:rsidR="004C7E65" w:rsidRPr="00192469" w:rsidRDefault="004C7E65">
      <w:pPr>
        <w:spacing w:before="7" w:line="120" w:lineRule="exact"/>
        <w:rPr>
          <w:rFonts w:asciiTheme="minorHAnsi" w:hAnsiTheme="minorHAnsi" w:cstheme="minorHAnsi"/>
          <w:sz w:val="13"/>
          <w:szCs w:val="13"/>
        </w:rPr>
      </w:pPr>
    </w:p>
    <w:p w14:paraId="679C68B5" w14:textId="77777777" w:rsidR="004C7E65" w:rsidRPr="00192469" w:rsidRDefault="00192469">
      <w:pPr>
        <w:ind w:left="206" w:right="218"/>
        <w:jc w:val="center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En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ee</w:t>
      </w:r>
      <w:r w:rsidRPr="00192469">
        <w:rPr>
          <w:rFonts w:asciiTheme="minorHAnsi" w:eastAsia="Calibri" w:hAnsiTheme="minorHAnsi" w:cstheme="minorHAnsi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                                          </w:t>
      </w:r>
      <w:r w:rsidRPr="00192469">
        <w:rPr>
          <w:rFonts w:asciiTheme="minorHAnsi" w:eastAsia="Calibri" w:hAnsiTheme="minorHAnsi" w:cstheme="minorHAnsi"/>
          <w:spacing w:val="1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ME</w:t>
      </w:r>
      <w:r w:rsidRPr="00192469">
        <w:rPr>
          <w:rFonts w:asciiTheme="minorHAnsi" w:eastAsia="Calibri" w:hAnsiTheme="minorHAnsi" w:cstheme="minorHAnsi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Ca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al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Pro</w:t>
      </w:r>
      <w:r w:rsidRPr="00192469">
        <w:rPr>
          <w:rFonts w:asciiTheme="minorHAnsi" w:eastAsia="Calibri" w:hAnsiTheme="minorHAnsi" w:cstheme="minorHAnsi"/>
          <w:sz w:val="19"/>
          <w:szCs w:val="19"/>
        </w:rPr>
        <w:t>je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ct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te</w:t>
      </w:r>
      <w:r w:rsidRPr="00192469">
        <w:rPr>
          <w:rFonts w:asciiTheme="minorHAnsi" w:eastAsia="Calibri" w:hAnsiTheme="minorHAnsi" w:cstheme="minorHAnsi"/>
          <w:spacing w:val="3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z w:val="19"/>
          <w:szCs w:val="19"/>
        </w:rPr>
        <w:t>.</w:t>
      </w:r>
      <w:r w:rsidRPr="00192469">
        <w:rPr>
          <w:rFonts w:asciiTheme="minorHAnsi" w:eastAsia="Calibri" w:hAnsiTheme="minorHAnsi" w:cstheme="minorHAnsi"/>
          <w:spacing w:val="3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nn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-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ga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ic</w:t>
      </w:r>
      <w:r w:rsidRPr="00192469">
        <w:rPr>
          <w:rFonts w:asciiTheme="minorHAnsi" w:eastAsia="Calibri" w:hAnsiTheme="minorHAnsi" w:cstheme="minorHAnsi"/>
          <w:spacing w:val="-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ic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s    </w:t>
      </w:r>
      <w:r w:rsidRPr="00192469">
        <w:rPr>
          <w:rFonts w:asciiTheme="minorHAnsi" w:eastAsia="Calibri" w:hAnsiTheme="minorHAnsi" w:cstheme="minorHAnsi"/>
          <w:spacing w:val="1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z w:val="19"/>
          <w:szCs w:val="19"/>
        </w:rPr>
        <w:t>ar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00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-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00</w:t>
      </w:r>
    </w:p>
    <w:p w14:paraId="7669E21C" w14:textId="77777777" w:rsidR="004C7E65" w:rsidRPr="00192469" w:rsidRDefault="00192469">
      <w:pPr>
        <w:spacing w:before="27"/>
        <w:ind w:left="206" w:right="259"/>
        <w:jc w:val="center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Se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ior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En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ee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r                                     </w:t>
      </w:r>
      <w:r w:rsidRPr="00192469">
        <w:rPr>
          <w:rFonts w:asciiTheme="minorHAnsi" w:eastAsia="Calibri" w:hAnsiTheme="minorHAnsi" w:cstheme="minorHAnsi"/>
          <w:spacing w:val="2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ME</w:t>
      </w:r>
      <w:r w:rsidRPr="00192469">
        <w:rPr>
          <w:rFonts w:asciiTheme="minorHAnsi" w:eastAsia="Calibri" w:hAnsiTheme="minorHAnsi" w:cstheme="minorHAnsi"/>
          <w:sz w:val="19"/>
          <w:szCs w:val="19"/>
        </w:rPr>
        <w:t>C,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w</w:t>
      </w:r>
      <w:r w:rsidRPr="00192469">
        <w:rPr>
          <w:rFonts w:asciiTheme="minorHAnsi" w:eastAsia="Calibri" w:hAnsiTheme="minorHAnsi" w:cstheme="minorHAnsi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b</w:t>
      </w:r>
      <w:r w:rsidRPr="00192469">
        <w:rPr>
          <w:rFonts w:asciiTheme="minorHAnsi" w:eastAsia="Calibri" w:hAnsiTheme="minorHAnsi" w:cstheme="minorHAnsi"/>
          <w:sz w:val="19"/>
          <w:szCs w:val="19"/>
        </w:rPr>
        <w:t>y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-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W</w:t>
      </w:r>
      <w:r w:rsidRPr="00192469">
        <w:rPr>
          <w:rFonts w:asciiTheme="minorHAnsi" w:eastAsia="Calibri" w:hAnsiTheme="minorHAnsi" w:cstheme="minorHAnsi"/>
          <w:spacing w:val="3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ks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                                                          </w:t>
      </w:r>
      <w:r w:rsidRPr="00192469">
        <w:rPr>
          <w:rFonts w:asciiTheme="minorHAnsi" w:eastAsia="Calibri" w:hAnsiTheme="minorHAnsi" w:cstheme="minorHAnsi"/>
          <w:spacing w:val="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J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99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-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z w:val="19"/>
          <w:szCs w:val="19"/>
        </w:rPr>
        <w:t>ar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00</w:t>
      </w:r>
    </w:p>
    <w:p w14:paraId="57143DC3" w14:textId="77777777" w:rsidR="004C7E65" w:rsidRPr="00192469" w:rsidRDefault="00192469">
      <w:pPr>
        <w:spacing w:before="27"/>
        <w:ind w:left="206" w:right="247"/>
        <w:jc w:val="center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sz w:val="19"/>
          <w:szCs w:val="19"/>
        </w:rPr>
        <w:t>Pi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/T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st</w:t>
      </w:r>
      <w:r w:rsidRPr="00192469">
        <w:rPr>
          <w:rFonts w:asciiTheme="minorHAnsi" w:eastAsia="Calibri" w:hAnsiTheme="minorHAnsi" w:cstheme="minorHAnsi"/>
          <w:spacing w:val="-10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En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ee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r                            </w:t>
      </w:r>
      <w:r w:rsidRPr="00192469">
        <w:rPr>
          <w:rFonts w:asciiTheme="minorHAnsi" w:eastAsia="Calibri" w:hAnsiTheme="minorHAnsi" w:cstheme="minorHAnsi"/>
          <w:spacing w:val="3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z w:val="19"/>
          <w:szCs w:val="19"/>
        </w:rPr>
        <w:t>y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z w:val="19"/>
          <w:szCs w:val="19"/>
        </w:rPr>
        <w:t>ac</w:t>
      </w:r>
      <w:r w:rsidRPr="00192469">
        <w:rPr>
          <w:rFonts w:asciiTheme="minorHAnsi" w:eastAsia="Calibri" w:hAnsiTheme="minorHAnsi" w:cstheme="minorHAnsi"/>
          <w:spacing w:val="-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Ph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ma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z w:val="19"/>
          <w:szCs w:val="19"/>
        </w:rPr>
        <w:t>als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                                                                           </w:t>
      </w:r>
      <w:r w:rsidRPr="00192469">
        <w:rPr>
          <w:rFonts w:asciiTheme="minorHAnsi" w:eastAsia="Calibri" w:hAnsiTheme="minorHAnsi" w:cstheme="minorHAnsi"/>
          <w:spacing w:val="4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Jan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99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-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z w:val="19"/>
          <w:szCs w:val="19"/>
        </w:rPr>
        <w:t>ay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99</w:t>
      </w:r>
    </w:p>
    <w:p w14:paraId="3E9249C4" w14:textId="77777777" w:rsidR="004C7E65" w:rsidRPr="00192469" w:rsidRDefault="00192469">
      <w:pPr>
        <w:spacing w:before="29"/>
        <w:ind w:left="206" w:right="250"/>
        <w:jc w:val="center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sz w:val="19"/>
          <w:szCs w:val="19"/>
        </w:rPr>
        <w:t>Pi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En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ee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r                                     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 xml:space="preserve"> U</w:t>
      </w:r>
      <w:r w:rsidRPr="00192469">
        <w:rPr>
          <w:rFonts w:asciiTheme="minorHAnsi" w:eastAsia="Calibri" w:hAnsiTheme="minorHAnsi" w:cstheme="minorHAnsi"/>
          <w:sz w:val="19"/>
          <w:szCs w:val="19"/>
        </w:rPr>
        <w:t>K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-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onn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ect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or</w:t>
      </w:r>
      <w:r w:rsidRPr="00192469">
        <w:rPr>
          <w:rFonts w:asciiTheme="minorHAnsi" w:eastAsia="Calibri" w:hAnsiTheme="minorHAnsi" w:cstheme="minorHAnsi"/>
          <w:sz w:val="19"/>
          <w:szCs w:val="19"/>
        </w:rPr>
        <w:t>,</w:t>
      </w:r>
      <w:r w:rsidRPr="00192469">
        <w:rPr>
          <w:rFonts w:asciiTheme="minorHAnsi" w:eastAsia="Calibri" w:hAnsiTheme="minorHAnsi" w:cstheme="minorHAnsi"/>
          <w:spacing w:val="-10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B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                                                    </w:t>
      </w:r>
      <w:r w:rsidRPr="00192469">
        <w:rPr>
          <w:rFonts w:asciiTheme="minorHAnsi" w:eastAsia="Calibri" w:hAnsiTheme="minorHAnsi" w:cstheme="minorHAnsi"/>
          <w:spacing w:val="3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Se</w:t>
      </w:r>
      <w:r w:rsidRPr="00192469">
        <w:rPr>
          <w:rFonts w:asciiTheme="minorHAnsi" w:eastAsia="Calibri" w:hAnsiTheme="minorHAnsi" w:cstheme="minorHAnsi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97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-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z w:val="19"/>
          <w:szCs w:val="19"/>
        </w:rPr>
        <w:t>v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98</w:t>
      </w:r>
    </w:p>
    <w:p w14:paraId="0D24BB93" w14:textId="77777777" w:rsidR="004C7E65" w:rsidRPr="00192469" w:rsidRDefault="00192469">
      <w:pPr>
        <w:spacing w:before="27"/>
        <w:ind w:left="206" w:right="278"/>
        <w:jc w:val="center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En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ee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r                                          </w:t>
      </w:r>
      <w:r w:rsidRPr="00192469">
        <w:rPr>
          <w:rFonts w:asciiTheme="minorHAnsi" w:eastAsia="Calibri" w:hAnsiTheme="minorHAnsi" w:cstheme="minorHAnsi"/>
          <w:spacing w:val="1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z w:val="19"/>
          <w:szCs w:val="19"/>
        </w:rPr>
        <w:t>yl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z w:val="19"/>
          <w:szCs w:val="19"/>
        </w:rPr>
        <w:t>la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,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Mo</w:t>
      </w:r>
      <w:r w:rsidRPr="00192469">
        <w:rPr>
          <w:rFonts w:asciiTheme="minorHAnsi" w:eastAsia="Calibri" w:hAnsiTheme="minorHAnsi" w:cstheme="minorHAnsi"/>
          <w:sz w:val="19"/>
          <w:szCs w:val="19"/>
        </w:rPr>
        <w:t>ss</w:t>
      </w:r>
      <w:r w:rsidRPr="00192469">
        <w:rPr>
          <w:rFonts w:asciiTheme="minorHAnsi" w:eastAsia="Calibri" w:hAnsiTheme="minorHAnsi" w:cstheme="minorHAnsi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Mor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an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                                                           </w:t>
      </w:r>
      <w:r w:rsidRPr="00192469">
        <w:rPr>
          <w:rFonts w:asciiTheme="minorHAnsi" w:eastAsia="Calibri" w:hAnsiTheme="minorHAnsi" w:cstheme="minorHAnsi"/>
          <w:spacing w:val="1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Fe</w:t>
      </w:r>
      <w:r w:rsidRPr="00192469">
        <w:rPr>
          <w:rFonts w:asciiTheme="minorHAnsi" w:eastAsia="Calibri" w:hAnsiTheme="minorHAnsi" w:cstheme="minorHAnsi"/>
          <w:sz w:val="19"/>
          <w:szCs w:val="19"/>
        </w:rPr>
        <w:t>b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97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-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Se</w:t>
      </w:r>
      <w:r w:rsidRPr="00192469">
        <w:rPr>
          <w:rFonts w:asciiTheme="minorHAnsi" w:eastAsia="Calibri" w:hAnsiTheme="minorHAnsi" w:cstheme="minorHAnsi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97</w:t>
      </w:r>
    </w:p>
    <w:p w14:paraId="553CA1EF" w14:textId="77777777" w:rsidR="004C7E65" w:rsidRPr="00192469" w:rsidRDefault="00192469">
      <w:pPr>
        <w:spacing w:before="27"/>
        <w:ind w:left="206" w:right="307"/>
        <w:jc w:val="center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Se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ior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Ar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En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ee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r                            </w:t>
      </w:r>
      <w:r w:rsidRPr="00192469">
        <w:rPr>
          <w:rFonts w:asciiTheme="minorHAnsi" w:eastAsia="Calibri" w:hAnsiTheme="minorHAnsi" w:cstheme="minorHAnsi"/>
          <w:spacing w:val="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BP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O</w:t>
      </w:r>
      <w:r w:rsidRPr="00192469">
        <w:rPr>
          <w:rFonts w:asciiTheme="minorHAnsi" w:eastAsia="Calibri" w:hAnsiTheme="minorHAnsi" w:cstheme="minorHAnsi"/>
          <w:sz w:val="19"/>
          <w:szCs w:val="19"/>
        </w:rPr>
        <w:t>il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Gr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mo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pacing w:val="-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y</w:t>
      </w:r>
      <w:r w:rsidRPr="00192469">
        <w:rPr>
          <w:rFonts w:asciiTheme="minorHAnsi" w:eastAsia="Calibri" w:hAnsiTheme="minorHAnsi" w:cstheme="minorHAnsi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-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Hy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dro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z w:val="19"/>
          <w:szCs w:val="19"/>
        </w:rPr>
        <w:t>k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-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Pro</w:t>
      </w:r>
      <w:r w:rsidRPr="00192469">
        <w:rPr>
          <w:rFonts w:asciiTheme="minorHAnsi" w:eastAsia="Calibri" w:hAnsiTheme="minorHAnsi" w:cstheme="minorHAnsi"/>
          <w:sz w:val="19"/>
          <w:szCs w:val="19"/>
        </w:rPr>
        <w:t>je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t                         </w:t>
      </w:r>
      <w:r w:rsidRPr="00192469">
        <w:rPr>
          <w:rFonts w:asciiTheme="minorHAnsi" w:eastAsia="Calibri" w:hAnsiTheme="minorHAnsi" w:cstheme="minorHAnsi"/>
          <w:spacing w:val="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Jan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96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-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Fe</w:t>
      </w:r>
      <w:r w:rsidRPr="00192469">
        <w:rPr>
          <w:rFonts w:asciiTheme="minorHAnsi" w:eastAsia="Calibri" w:hAnsiTheme="minorHAnsi" w:cstheme="minorHAnsi"/>
          <w:sz w:val="19"/>
          <w:szCs w:val="19"/>
        </w:rPr>
        <w:t>b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97</w:t>
      </w:r>
    </w:p>
    <w:p w14:paraId="121D3C1F" w14:textId="77777777" w:rsidR="004C7E65" w:rsidRPr="00192469" w:rsidRDefault="00192469">
      <w:pPr>
        <w:spacing w:before="30"/>
        <w:ind w:left="206" w:right="281"/>
        <w:jc w:val="center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En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ee</w:t>
      </w:r>
      <w:r w:rsidRPr="00192469">
        <w:rPr>
          <w:rFonts w:asciiTheme="minorHAnsi" w:eastAsia="Calibri" w:hAnsiTheme="minorHAnsi" w:cstheme="minorHAnsi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                                        </w:t>
      </w:r>
      <w:r w:rsidRPr="00192469">
        <w:rPr>
          <w:rFonts w:asciiTheme="minorHAnsi" w:eastAsia="Calibri" w:hAnsiTheme="minorHAnsi" w:cstheme="minorHAnsi"/>
          <w:spacing w:val="2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BP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O</w:t>
      </w:r>
      <w:r w:rsidRPr="00192469">
        <w:rPr>
          <w:rFonts w:asciiTheme="minorHAnsi" w:eastAsia="Calibri" w:hAnsiTheme="minorHAnsi" w:cstheme="minorHAnsi"/>
          <w:sz w:val="19"/>
          <w:szCs w:val="19"/>
        </w:rPr>
        <w:t>il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Gr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mo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pacing w:val="-9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y</w:t>
      </w:r>
      <w:r w:rsidRPr="00192469">
        <w:rPr>
          <w:rFonts w:asciiTheme="minorHAnsi" w:eastAsia="Calibri" w:hAnsiTheme="minorHAnsi" w:cstheme="minorHAnsi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-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H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ydro</w:t>
      </w:r>
      <w:r w:rsidRPr="00192469">
        <w:rPr>
          <w:rFonts w:asciiTheme="minorHAnsi" w:eastAsia="Calibri" w:hAnsiTheme="minorHAnsi" w:cstheme="minorHAnsi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-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ro</w:t>
      </w:r>
      <w:r w:rsidRPr="00192469">
        <w:rPr>
          <w:rFonts w:asciiTheme="minorHAnsi" w:eastAsia="Calibri" w:hAnsiTheme="minorHAnsi" w:cstheme="minorHAnsi"/>
          <w:sz w:val="19"/>
          <w:szCs w:val="19"/>
        </w:rPr>
        <w:t>je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t                             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Oc</w:t>
      </w:r>
      <w:r w:rsidRPr="00192469">
        <w:rPr>
          <w:rFonts w:asciiTheme="minorHAnsi" w:eastAsia="Calibri" w:hAnsiTheme="minorHAnsi" w:cstheme="minorHAnsi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94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-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De</w:t>
      </w:r>
      <w:r w:rsidRPr="00192469">
        <w:rPr>
          <w:rFonts w:asciiTheme="minorHAnsi" w:eastAsia="Calibri" w:hAnsiTheme="minorHAnsi" w:cstheme="minorHAnsi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95</w:t>
      </w:r>
    </w:p>
    <w:p w14:paraId="06983321" w14:textId="77777777" w:rsidR="004C7E65" w:rsidRPr="00192469" w:rsidRDefault="00192469">
      <w:pPr>
        <w:spacing w:before="27"/>
        <w:ind w:left="206" w:right="295"/>
        <w:jc w:val="center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Se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ion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En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ee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r                                   </w:t>
      </w:r>
      <w:r w:rsidRPr="00192469">
        <w:rPr>
          <w:rFonts w:asciiTheme="minorHAnsi" w:eastAsia="Calibri" w:hAnsiTheme="minorHAnsi" w:cstheme="minorHAnsi"/>
          <w:spacing w:val="3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ICI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z w:val="19"/>
          <w:szCs w:val="19"/>
        </w:rPr>
        <w:t>yl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Ox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hu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do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w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z w:val="19"/>
          <w:szCs w:val="19"/>
        </w:rPr>
        <w:t>t W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Wo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ks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                                     </w:t>
      </w:r>
      <w:r w:rsidRPr="00192469">
        <w:rPr>
          <w:rFonts w:asciiTheme="minorHAnsi" w:eastAsia="Calibri" w:hAnsiTheme="minorHAnsi" w:cstheme="minorHAnsi"/>
          <w:spacing w:val="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94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-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Oc</w:t>
      </w:r>
      <w:r w:rsidRPr="00192469">
        <w:rPr>
          <w:rFonts w:asciiTheme="minorHAnsi" w:eastAsia="Calibri" w:hAnsiTheme="minorHAnsi" w:cstheme="minorHAnsi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94</w:t>
      </w:r>
    </w:p>
    <w:p w14:paraId="17EE1F81" w14:textId="77777777" w:rsidR="004C7E65" w:rsidRPr="00192469" w:rsidRDefault="00192469">
      <w:pPr>
        <w:spacing w:before="27"/>
        <w:ind w:left="206" w:right="310"/>
        <w:jc w:val="center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sz w:val="19"/>
          <w:szCs w:val="19"/>
        </w:rPr>
        <w:t>Pi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En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ee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r                                     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Kailas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z w:val="19"/>
          <w:szCs w:val="19"/>
        </w:rPr>
        <w:t>la</w:t>
      </w:r>
      <w:r w:rsidRPr="00192469">
        <w:rPr>
          <w:rFonts w:asciiTheme="minorHAnsi" w:eastAsia="Calibri" w:hAnsiTheme="minorHAnsi" w:cstheme="minorHAnsi"/>
          <w:spacing w:val="-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II LPG</w:t>
      </w:r>
      <w:r w:rsidRPr="00192469">
        <w:rPr>
          <w:rFonts w:asciiTheme="minorHAnsi" w:eastAsia="Calibri" w:hAnsiTheme="minorHAnsi" w:cstheme="minorHAnsi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Pro</w:t>
      </w:r>
      <w:r w:rsidRPr="00192469">
        <w:rPr>
          <w:rFonts w:asciiTheme="minorHAnsi" w:eastAsia="Calibri" w:hAnsiTheme="minorHAnsi" w:cstheme="minorHAnsi"/>
          <w:sz w:val="19"/>
          <w:szCs w:val="19"/>
        </w:rPr>
        <w:t>je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-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B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an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sh</w:t>
      </w:r>
      <w:r w:rsidRPr="00192469">
        <w:rPr>
          <w:rFonts w:asciiTheme="minorHAnsi" w:eastAsia="Calibri" w:hAnsiTheme="minorHAnsi" w:cstheme="minorHAnsi"/>
          <w:spacing w:val="-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ec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-10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o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AME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C       </w:t>
      </w:r>
      <w:r w:rsidRPr="00192469">
        <w:rPr>
          <w:rFonts w:asciiTheme="minorHAnsi" w:eastAsia="Calibri" w:hAnsiTheme="minorHAnsi" w:cstheme="minorHAnsi"/>
          <w:spacing w:val="3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Jan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94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-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94</w:t>
      </w:r>
    </w:p>
    <w:p w14:paraId="253B5947" w14:textId="77777777" w:rsidR="004C7E65" w:rsidRPr="00192469" w:rsidRDefault="00192469">
      <w:pPr>
        <w:spacing w:before="29"/>
        <w:ind w:left="206" w:right="281"/>
        <w:jc w:val="center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hu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do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w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ect</w:t>
      </w:r>
      <w:r w:rsidRPr="00192469">
        <w:rPr>
          <w:rFonts w:asciiTheme="minorHAnsi" w:eastAsia="Calibri" w:hAnsiTheme="minorHAnsi" w:cstheme="minorHAnsi"/>
          <w:sz w:val="19"/>
          <w:szCs w:val="19"/>
        </w:rPr>
        <w:t>ion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En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ee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r                </w:t>
      </w:r>
      <w:r w:rsidRPr="00192469">
        <w:rPr>
          <w:rFonts w:asciiTheme="minorHAnsi" w:eastAsia="Calibri" w:hAnsiTheme="minorHAnsi" w:cstheme="minorHAnsi"/>
          <w:spacing w:val="2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Ref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y,</w:t>
      </w:r>
      <w:r w:rsidRPr="00192469">
        <w:rPr>
          <w:rFonts w:asciiTheme="minorHAnsi" w:eastAsia="Calibri" w:hAnsiTheme="minorHAnsi" w:cstheme="minorHAnsi"/>
          <w:spacing w:val="-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rd</w:t>
      </w:r>
      <w:r w:rsidRPr="00192469">
        <w:rPr>
          <w:rFonts w:asciiTheme="minorHAnsi" w:eastAsia="Calibri" w:hAnsiTheme="minorHAnsi" w:cstheme="minorHAnsi"/>
          <w:sz w:val="19"/>
          <w:szCs w:val="19"/>
        </w:rPr>
        <w:t>am.</w:t>
      </w:r>
      <w:r w:rsidRPr="00192469">
        <w:rPr>
          <w:rFonts w:asciiTheme="minorHAnsi" w:eastAsia="Calibri" w:hAnsiTheme="minorHAnsi" w:cstheme="minorHAnsi"/>
          <w:spacing w:val="3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ec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ond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-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o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AME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C                             </w:t>
      </w:r>
      <w:r w:rsidRPr="00192469">
        <w:rPr>
          <w:rFonts w:asciiTheme="minorHAnsi" w:eastAsia="Calibri" w:hAnsiTheme="minorHAnsi" w:cstheme="minorHAnsi"/>
          <w:spacing w:val="4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Oc</w:t>
      </w:r>
      <w:r w:rsidRPr="00192469">
        <w:rPr>
          <w:rFonts w:asciiTheme="minorHAnsi" w:eastAsia="Calibri" w:hAnsiTheme="minorHAnsi" w:cstheme="minorHAnsi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93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-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De</w:t>
      </w:r>
      <w:r w:rsidRPr="00192469">
        <w:rPr>
          <w:rFonts w:asciiTheme="minorHAnsi" w:eastAsia="Calibri" w:hAnsiTheme="minorHAnsi" w:cstheme="minorHAnsi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93</w:t>
      </w:r>
    </w:p>
    <w:p w14:paraId="70DCC238" w14:textId="77777777" w:rsidR="004C7E65" w:rsidRPr="00192469" w:rsidRDefault="00192469">
      <w:pPr>
        <w:spacing w:before="27"/>
        <w:ind w:left="240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Se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ion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En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ee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r                                   </w:t>
      </w:r>
      <w:r w:rsidRPr="00192469">
        <w:rPr>
          <w:rFonts w:asciiTheme="minorHAnsi" w:eastAsia="Calibri" w:hAnsiTheme="minorHAnsi" w:cstheme="minorHAnsi"/>
          <w:spacing w:val="3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ICI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Wil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II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hu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do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w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,</w:t>
      </w:r>
      <w:r w:rsidRPr="00192469">
        <w:rPr>
          <w:rFonts w:asciiTheme="minorHAnsi" w:eastAsia="Calibri" w:hAnsiTheme="minorHAnsi" w:cstheme="minorHAnsi"/>
          <w:spacing w:val="-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Over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z w:val="19"/>
          <w:szCs w:val="19"/>
        </w:rPr>
        <w:t>id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t                          </w:t>
      </w:r>
      <w:r w:rsidRPr="00192469">
        <w:rPr>
          <w:rFonts w:asciiTheme="minorHAnsi" w:eastAsia="Calibri" w:hAnsiTheme="minorHAnsi" w:cstheme="minorHAnsi"/>
          <w:spacing w:val="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J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93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-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Se</w:t>
      </w:r>
      <w:r w:rsidRPr="00192469">
        <w:rPr>
          <w:rFonts w:asciiTheme="minorHAnsi" w:eastAsia="Calibri" w:hAnsiTheme="minorHAnsi" w:cstheme="minorHAnsi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93</w:t>
      </w:r>
    </w:p>
    <w:p w14:paraId="6013DED8" w14:textId="77777777" w:rsidR="004C7E65" w:rsidRPr="00192469" w:rsidRDefault="00192469">
      <w:pPr>
        <w:spacing w:before="27"/>
        <w:ind w:left="240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sz w:val="19"/>
          <w:szCs w:val="19"/>
        </w:rPr>
        <w:t>Co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ru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ct</w:t>
      </w:r>
      <w:r w:rsidRPr="00192469">
        <w:rPr>
          <w:rFonts w:asciiTheme="minorHAnsi" w:eastAsia="Calibri" w:hAnsiTheme="minorHAnsi" w:cstheme="minorHAnsi"/>
          <w:sz w:val="19"/>
          <w:szCs w:val="19"/>
        </w:rPr>
        <w:t>ion</w:t>
      </w:r>
      <w:r w:rsidRPr="00192469">
        <w:rPr>
          <w:rFonts w:asciiTheme="minorHAnsi" w:eastAsia="Calibri" w:hAnsiTheme="minorHAnsi" w:cstheme="minorHAnsi"/>
          <w:spacing w:val="-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ag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                         </w:t>
      </w:r>
      <w:r w:rsidRPr="00192469">
        <w:rPr>
          <w:rFonts w:asciiTheme="minorHAnsi" w:eastAsia="Calibri" w:hAnsiTheme="minorHAnsi" w:cstheme="minorHAnsi"/>
          <w:spacing w:val="2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ICI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Wil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on</w:t>
      </w:r>
      <w:r w:rsidRPr="00192469">
        <w:rPr>
          <w:rFonts w:asciiTheme="minorHAnsi" w:eastAsia="Calibri" w:hAnsiTheme="minorHAnsi" w:cstheme="minorHAnsi"/>
          <w:sz w:val="19"/>
          <w:szCs w:val="19"/>
        </w:rPr>
        <w:t>,</w:t>
      </w:r>
      <w:r w:rsidRPr="00192469">
        <w:rPr>
          <w:rFonts w:asciiTheme="minorHAnsi" w:eastAsia="Calibri" w:hAnsiTheme="minorHAnsi" w:cstheme="minorHAnsi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7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ec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hno</w:t>
      </w:r>
      <w:r w:rsidRPr="00192469">
        <w:rPr>
          <w:rFonts w:asciiTheme="minorHAnsi" w:eastAsia="Calibri" w:hAnsiTheme="minorHAnsi" w:cstheme="minorHAnsi"/>
          <w:sz w:val="19"/>
          <w:szCs w:val="19"/>
        </w:rPr>
        <w:t>logy</w:t>
      </w:r>
      <w:r w:rsidRPr="00192469">
        <w:rPr>
          <w:rFonts w:asciiTheme="minorHAnsi" w:eastAsia="Calibri" w:hAnsiTheme="minorHAnsi" w:cstheme="minorHAnsi"/>
          <w:spacing w:val="-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te</w:t>
      </w:r>
      <w:r w:rsidRPr="00192469">
        <w:rPr>
          <w:rFonts w:asciiTheme="minorHAnsi" w:eastAsia="Calibri" w:hAnsiTheme="minorHAnsi" w:cstheme="minorHAnsi"/>
          <w:sz w:val="19"/>
          <w:szCs w:val="19"/>
        </w:rPr>
        <w:t>gr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ion</w:t>
      </w:r>
      <w:r w:rsidRPr="00192469">
        <w:rPr>
          <w:rFonts w:asciiTheme="minorHAnsi" w:eastAsia="Calibri" w:hAnsiTheme="minorHAnsi" w:cstheme="minorHAnsi"/>
          <w:spacing w:val="-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Pro</w:t>
      </w:r>
      <w:r w:rsidRPr="00192469">
        <w:rPr>
          <w:rFonts w:asciiTheme="minorHAnsi" w:eastAsia="Calibri" w:hAnsiTheme="minorHAnsi" w:cstheme="minorHAnsi"/>
          <w:sz w:val="19"/>
          <w:szCs w:val="19"/>
        </w:rPr>
        <w:t>je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t                                      </w:t>
      </w:r>
      <w:r w:rsidRPr="00192469">
        <w:rPr>
          <w:rFonts w:asciiTheme="minorHAnsi" w:eastAsia="Calibri" w:hAnsiTheme="minorHAnsi" w:cstheme="minorHAnsi"/>
          <w:spacing w:val="2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92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-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J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93</w:t>
      </w:r>
    </w:p>
    <w:p w14:paraId="7558F216" w14:textId="77777777" w:rsidR="004C7E65" w:rsidRPr="00192469" w:rsidRDefault="00192469">
      <w:pPr>
        <w:spacing w:before="29"/>
        <w:ind w:left="206" w:right="209"/>
        <w:jc w:val="center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Se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ior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En</w:t>
      </w:r>
      <w:r w:rsidRPr="00192469">
        <w:rPr>
          <w:rFonts w:asciiTheme="minorHAnsi" w:eastAsia="Calibri" w:hAnsiTheme="minorHAnsi" w:cstheme="minorHAnsi"/>
          <w:sz w:val="19"/>
          <w:szCs w:val="19"/>
        </w:rPr>
        <w:t>gi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ee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r                                     </w:t>
      </w:r>
      <w:r w:rsidRPr="00192469">
        <w:rPr>
          <w:rFonts w:asciiTheme="minorHAnsi" w:eastAsia="Calibri" w:hAnsiTheme="minorHAnsi" w:cstheme="minorHAnsi"/>
          <w:spacing w:val="2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AT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al,</w:t>
      </w:r>
      <w:r w:rsidRPr="00192469">
        <w:rPr>
          <w:rFonts w:asciiTheme="minorHAnsi" w:eastAsia="Calibri" w:hAnsiTheme="minorHAnsi" w:cstheme="minorHAnsi"/>
          <w:spacing w:val="-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al</w:t>
      </w:r>
      <w:r w:rsidRPr="00192469">
        <w:rPr>
          <w:rFonts w:asciiTheme="minorHAnsi" w:eastAsia="Calibri" w:hAnsiTheme="minorHAnsi" w:cstheme="minorHAnsi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Sa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nd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                                                          </w:t>
      </w:r>
      <w:r w:rsidRPr="00192469">
        <w:rPr>
          <w:rFonts w:asciiTheme="minorHAnsi" w:eastAsia="Calibri" w:hAnsiTheme="minorHAnsi" w:cstheme="minorHAnsi"/>
          <w:spacing w:val="28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z w:val="19"/>
          <w:szCs w:val="19"/>
        </w:rPr>
        <w:t>ay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92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-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92</w:t>
      </w:r>
    </w:p>
    <w:p w14:paraId="704C2C3A" w14:textId="77777777" w:rsidR="004C7E65" w:rsidRPr="00192469" w:rsidRDefault="00192469">
      <w:pPr>
        <w:spacing w:before="27"/>
        <w:ind w:left="206" w:right="199"/>
        <w:jc w:val="center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ld</w:t>
      </w:r>
      <w:r w:rsidRPr="00192469">
        <w:rPr>
          <w:rFonts w:asciiTheme="minorHAnsi" w:eastAsia="Calibri" w:hAnsiTheme="minorHAnsi" w:cstheme="minorHAnsi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En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ee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r                                        </w:t>
      </w:r>
      <w:r w:rsidRPr="00192469">
        <w:rPr>
          <w:rFonts w:asciiTheme="minorHAnsi" w:eastAsia="Calibri" w:hAnsiTheme="minorHAnsi" w:cstheme="minorHAnsi"/>
          <w:spacing w:val="2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y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al</w:t>
      </w:r>
      <w:r w:rsidRPr="00192469">
        <w:rPr>
          <w:rFonts w:asciiTheme="minorHAnsi" w:eastAsia="Calibri" w:hAnsiTheme="minorHAnsi" w:cstheme="minorHAnsi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Po</w:t>
      </w:r>
      <w:r w:rsidRPr="00192469">
        <w:rPr>
          <w:rFonts w:asciiTheme="minorHAnsi" w:eastAsia="Calibri" w:hAnsiTheme="minorHAnsi" w:cstheme="minorHAnsi"/>
          <w:sz w:val="19"/>
          <w:szCs w:val="19"/>
        </w:rPr>
        <w:t>lyme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P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ro</w:t>
      </w:r>
      <w:r w:rsidRPr="00192469">
        <w:rPr>
          <w:rFonts w:asciiTheme="minorHAnsi" w:eastAsia="Calibri" w:hAnsiTheme="minorHAnsi" w:cstheme="minorHAnsi"/>
          <w:sz w:val="19"/>
          <w:szCs w:val="19"/>
        </w:rPr>
        <w:t>je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ct</w:t>
      </w:r>
      <w:r w:rsidRPr="00192469">
        <w:rPr>
          <w:rFonts w:asciiTheme="minorHAnsi" w:eastAsia="Calibri" w:hAnsiTheme="minorHAnsi" w:cstheme="minorHAnsi"/>
          <w:sz w:val="19"/>
          <w:szCs w:val="19"/>
        </w:rPr>
        <w:t>,</w:t>
      </w:r>
      <w:r w:rsidRPr="00192469">
        <w:rPr>
          <w:rFonts w:asciiTheme="minorHAnsi" w:eastAsia="Calibri" w:hAnsiTheme="minorHAnsi" w:cstheme="minorHAnsi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horp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                                             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91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-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z w:val="19"/>
          <w:szCs w:val="19"/>
        </w:rPr>
        <w:t>ay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92</w:t>
      </w:r>
    </w:p>
    <w:p w14:paraId="35499F30" w14:textId="77777777" w:rsidR="004C7E65" w:rsidRPr="00192469" w:rsidRDefault="00192469">
      <w:pPr>
        <w:spacing w:before="27"/>
        <w:ind w:left="206" w:right="249"/>
        <w:jc w:val="center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sz w:val="19"/>
          <w:szCs w:val="19"/>
        </w:rPr>
        <w:t>Pi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up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rv</w:t>
      </w:r>
      <w:r w:rsidRPr="00192469">
        <w:rPr>
          <w:rFonts w:asciiTheme="minorHAnsi" w:eastAsia="Calibri" w:hAnsiTheme="minorHAnsi" w:cstheme="minorHAnsi"/>
          <w:sz w:val="19"/>
          <w:szCs w:val="19"/>
        </w:rPr>
        <w:t>is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r                                  </w:t>
      </w:r>
      <w:r w:rsidRPr="00192469">
        <w:rPr>
          <w:rFonts w:asciiTheme="minorHAnsi" w:eastAsia="Calibri" w:hAnsiTheme="minorHAnsi" w:cstheme="minorHAnsi"/>
          <w:spacing w:val="3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Tho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z w:val="19"/>
          <w:szCs w:val="19"/>
        </w:rPr>
        <w:t>,</w:t>
      </w:r>
      <w:r w:rsidRPr="00192469">
        <w:rPr>
          <w:rFonts w:asciiTheme="minorHAnsi" w:eastAsia="Calibri" w:hAnsiTheme="minorHAnsi" w:cstheme="minorHAnsi"/>
          <w:spacing w:val="-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ME</w:t>
      </w:r>
      <w:r w:rsidRPr="00192469">
        <w:rPr>
          <w:rFonts w:asciiTheme="minorHAnsi" w:eastAsia="Calibri" w:hAnsiTheme="minorHAnsi" w:cstheme="minorHAnsi"/>
          <w:sz w:val="19"/>
          <w:szCs w:val="19"/>
        </w:rPr>
        <w:t>CI,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BN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F</w:t>
      </w:r>
      <w:r w:rsidRPr="00192469">
        <w:rPr>
          <w:rFonts w:asciiTheme="minorHAnsi" w:eastAsia="Calibri" w:hAnsiTheme="minorHAnsi" w:cstheme="minorHAnsi"/>
          <w:sz w:val="19"/>
          <w:szCs w:val="19"/>
        </w:rPr>
        <w:t>L,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z w:val="19"/>
          <w:szCs w:val="19"/>
        </w:rPr>
        <w:t>afi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z w:val="19"/>
          <w:szCs w:val="19"/>
        </w:rPr>
        <w:t>,</w:t>
      </w:r>
      <w:r w:rsidRPr="00192469">
        <w:rPr>
          <w:rFonts w:asciiTheme="minorHAnsi" w:eastAsia="Calibri" w:hAnsiTheme="minorHAnsi" w:cstheme="minorHAnsi"/>
          <w:spacing w:val="-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br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ia.                                                </w:t>
      </w:r>
      <w:r w:rsidRPr="00192469">
        <w:rPr>
          <w:rFonts w:asciiTheme="minorHAnsi" w:eastAsia="Calibri" w:hAnsiTheme="minorHAnsi" w:cstheme="minorHAnsi"/>
          <w:spacing w:val="4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88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-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90</w:t>
      </w:r>
    </w:p>
    <w:p w14:paraId="646CC07D" w14:textId="77777777" w:rsidR="004C7E65" w:rsidRPr="00192469" w:rsidRDefault="00192469">
      <w:pPr>
        <w:spacing w:before="29"/>
        <w:ind w:left="206" w:right="209"/>
        <w:jc w:val="center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sz w:val="19"/>
          <w:szCs w:val="19"/>
        </w:rPr>
        <w:t>Pi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z w:val="19"/>
          <w:szCs w:val="19"/>
        </w:rPr>
        <w:t>g</w:t>
      </w:r>
      <w:r w:rsidRPr="00192469">
        <w:rPr>
          <w:rFonts w:asciiTheme="minorHAnsi" w:eastAsia="Calibri" w:hAnsiTheme="minorHAnsi" w:cstheme="minorHAnsi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up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rv</w:t>
      </w:r>
      <w:r w:rsidRPr="00192469">
        <w:rPr>
          <w:rFonts w:asciiTheme="minorHAnsi" w:eastAsia="Calibri" w:hAnsiTheme="minorHAnsi" w:cstheme="minorHAnsi"/>
          <w:sz w:val="19"/>
          <w:szCs w:val="19"/>
        </w:rPr>
        <w:t>is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                                  </w:t>
      </w:r>
      <w:r w:rsidRPr="00192469">
        <w:rPr>
          <w:rFonts w:asciiTheme="minorHAnsi" w:eastAsia="Calibri" w:hAnsiTheme="minorHAnsi" w:cstheme="minorHAnsi"/>
          <w:spacing w:val="3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-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2"/>
          <w:sz w:val="19"/>
          <w:szCs w:val="19"/>
        </w:rPr>
        <w:t>W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pon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7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Resea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pacing w:val="-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b</w:t>
      </w:r>
      <w:r w:rsidRPr="00192469">
        <w:rPr>
          <w:rFonts w:asciiTheme="minorHAnsi" w:eastAsia="Calibri" w:hAnsiTheme="minorHAnsi" w:cstheme="minorHAnsi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h</w:t>
      </w:r>
      <w:r w:rsidRPr="00192469">
        <w:rPr>
          <w:rFonts w:asciiTheme="minorHAnsi" w:eastAsia="Calibri" w:hAnsiTheme="minorHAnsi" w:cstheme="minorHAnsi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z w:val="19"/>
          <w:szCs w:val="19"/>
        </w:rPr>
        <w:t>,</w:t>
      </w:r>
      <w:r w:rsidRPr="00192469">
        <w:rPr>
          <w:rFonts w:asciiTheme="minorHAnsi" w:eastAsia="Calibri" w:hAnsiTheme="minorHAnsi" w:cstheme="minorHAnsi"/>
          <w:spacing w:val="-10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z w:val="19"/>
          <w:szCs w:val="19"/>
        </w:rPr>
        <w:t>mas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z w:val="19"/>
          <w:szCs w:val="19"/>
        </w:rPr>
        <w:t xml:space="preserve">n                   </w:t>
      </w:r>
      <w:r w:rsidRPr="00192469">
        <w:rPr>
          <w:rFonts w:asciiTheme="minorHAnsi" w:eastAsia="Calibri" w:hAnsiTheme="minorHAnsi" w:cstheme="minorHAnsi"/>
          <w:spacing w:val="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z w:val="19"/>
          <w:szCs w:val="19"/>
        </w:rPr>
        <w:t>ay</w:t>
      </w:r>
      <w:r w:rsidRPr="00192469">
        <w:rPr>
          <w:rFonts w:asciiTheme="minorHAnsi" w:eastAsia="Calibri" w:hAnsiTheme="minorHAnsi" w:cstheme="minorHAnsi"/>
          <w:spacing w:val="-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87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-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z w:val="19"/>
          <w:szCs w:val="19"/>
        </w:rPr>
        <w:t>c</w:t>
      </w:r>
      <w:r w:rsidRPr="00192469">
        <w:rPr>
          <w:rFonts w:asciiTheme="minorHAnsi" w:eastAsia="Calibri" w:hAnsiTheme="minorHAnsi" w:cstheme="minorHAnsi"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88</w:t>
      </w:r>
    </w:p>
    <w:p w14:paraId="3B216343" w14:textId="77777777" w:rsidR="004C7E65" w:rsidRPr="00192469" w:rsidRDefault="004C7E65">
      <w:pPr>
        <w:spacing w:before="12" w:line="200" w:lineRule="exact"/>
        <w:rPr>
          <w:rFonts w:asciiTheme="minorHAnsi" w:hAnsiTheme="minorHAnsi" w:cstheme="minorHAnsi"/>
        </w:rPr>
      </w:pPr>
    </w:p>
    <w:p w14:paraId="0AE9D1BE" w14:textId="77777777" w:rsidR="004C7E65" w:rsidRPr="00192469" w:rsidRDefault="00192469">
      <w:pPr>
        <w:spacing w:before="7"/>
        <w:ind w:left="4362" w:right="4287"/>
        <w:jc w:val="center"/>
        <w:rPr>
          <w:rFonts w:asciiTheme="minorHAnsi" w:eastAsia="Calibri" w:hAnsiTheme="minorHAnsi" w:cstheme="minorHAnsi"/>
          <w:sz w:val="19"/>
          <w:szCs w:val="19"/>
        </w:rPr>
        <w:sectPr w:rsidR="004C7E65" w:rsidRPr="00192469">
          <w:pgSz w:w="12240" w:h="15840"/>
          <w:pgMar w:top="1340" w:right="1140" w:bottom="280" w:left="1320" w:header="720" w:footer="720" w:gutter="0"/>
          <w:cols w:space="720"/>
        </w:sectPr>
      </w:pPr>
      <w:r w:rsidRPr="00192469">
        <w:rPr>
          <w:rFonts w:asciiTheme="minorHAnsi" w:hAnsiTheme="minorHAnsi" w:cstheme="minorHAnsi"/>
        </w:rPr>
        <w:pict w14:anchorId="07169FC1">
          <v:group id="_x0000_s1030" style="position:absolute;left:0;text-align:left;margin-left:76.6pt;margin-top:661.05pt;width:473.25pt;height:13pt;z-index:-251654144;mso-position-horizontal-relative:page;mso-position-vertical-relative:page" coordorigin="1532,13221" coordsize="9465,260">
            <v:shape id="_x0000_s1031" style="position:absolute;left:1532;top:13221;width:9465;height:260" coordorigin="1532,13221" coordsize="9465,260" path="m1532,13481r9464,l10996,13221r-9464,l1532,13481xe" fillcolor="#f1f1f1" stroked="f">
              <v:path arrowok="t"/>
            </v:shape>
            <w10:wrap anchorx="page" anchory="page"/>
          </v:group>
        </w:pict>
      </w:r>
      <w:r w:rsidRPr="00192469">
        <w:rPr>
          <w:rFonts w:asciiTheme="minorHAnsi" w:eastAsia="Calibri" w:hAnsiTheme="minorHAnsi" w:cstheme="minorHAnsi"/>
          <w:sz w:val="24"/>
          <w:szCs w:val="24"/>
        </w:rPr>
        <w:t>P</w:t>
      </w:r>
      <w:r w:rsidRPr="00192469">
        <w:rPr>
          <w:rFonts w:asciiTheme="minorHAnsi" w:eastAsia="Calibri" w:hAnsiTheme="minorHAnsi" w:cstheme="minorHAnsi"/>
          <w:spacing w:val="-25"/>
          <w:sz w:val="24"/>
          <w:szCs w:val="24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-12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spacing w:val="-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spacing w:val="-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spacing w:val="-16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spacing w:val="-13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-15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w w:val="99"/>
          <w:sz w:val="19"/>
          <w:szCs w:val="19"/>
        </w:rPr>
        <w:t>L</w:t>
      </w:r>
    </w:p>
    <w:p w14:paraId="472015AD" w14:textId="77777777" w:rsidR="004C7E65" w:rsidRPr="00192469" w:rsidRDefault="004C7E65">
      <w:pPr>
        <w:spacing w:before="6" w:line="140" w:lineRule="exact"/>
        <w:rPr>
          <w:rFonts w:asciiTheme="minorHAnsi" w:hAnsiTheme="minorHAnsi" w:cstheme="minorHAnsi"/>
          <w:sz w:val="15"/>
          <w:szCs w:val="15"/>
        </w:rPr>
      </w:pPr>
    </w:p>
    <w:p w14:paraId="34EC7BC5" w14:textId="77777777" w:rsidR="004C7E65" w:rsidRPr="00192469" w:rsidRDefault="00192469">
      <w:pPr>
        <w:ind w:left="240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i/>
          <w:sz w:val="19"/>
          <w:szCs w:val="19"/>
        </w:rPr>
        <w:t>B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</w:rPr>
        <w:t>o</w:t>
      </w:r>
      <w:r w:rsidRPr="00192469">
        <w:rPr>
          <w:rFonts w:asciiTheme="minorHAnsi" w:eastAsia="Calibri" w:hAnsiTheme="minorHAnsi" w:cstheme="minorHAnsi"/>
          <w:i/>
          <w:sz w:val="19"/>
          <w:szCs w:val="19"/>
        </w:rPr>
        <w:t>r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</w:rPr>
        <w:t>n</w:t>
      </w:r>
      <w:r w:rsidRPr="00192469">
        <w:rPr>
          <w:rFonts w:asciiTheme="minorHAnsi" w:eastAsia="Calibri" w:hAnsiTheme="minorHAnsi" w:cstheme="minorHAnsi"/>
          <w:i/>
          <w:sz w:val="19"/>
          <w:szCs w:val="19"/>
        </w:rPr>
        <w:t>:</w:t>
      </w:r>
      <w:r w:rsidRPr="00192469">
        <w:rPr>
          <w:rFonts w:asciiTheme="minorHAnsi" w:eastAsia="Calibri" w:hAnsiTheme="minorHAnsi" w:cstheme="minorHAnsi"/>
          <w:i/>
          <w:sz w:val="19"/>
          <w:szCs w:val="19"/>
        </w:rPr>
        <w:t xml:space="preserve">                                                        </w:t>
      </w:r>
      <w:r w:rsidRPr="00192469">
        <w:rPr>
          <w:rFonts w:asciiTheme="minorHAnsi" w:eastAsia="Calibri" w:hAnsiTheme="minorHAnsi" w:cstheme="minorHAnsi"/>
          <w:i/>
          <w:spacing w:val="1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z w:val="19"/>
          <w:szCs w:val="19"/>
        </w:rPr>
        <w:t>1956.</w:t>
      </w:r>
    </w:p>
    <w:p w14:paraId="6F54F9F3" w14:textId="77777777" w:rsidR="004C7E65" w:rsidRPr="00192469" w:rsidRDefault="00192469">
      <w:pPr>
        <w:spacing w:before="27"/>
        <w:ind w:left="240" w:right="-48"/>
        <w:rPr>
          <w:rFonts w:asciiTheme="minorHAnsi" w:eastAsia="Calibri" w:hAnsiTheme="minorHAnsi" w:cstheme="minorHAnsi"/>
          <w:sz w:val="19"/>
          <w:szCs w:val="19"/>
        </w:rPr>
      </w:pP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</w:rPr>
        <w:t>Ma</w:t>
      </w:r>
      <w:r w:rsidRPr="00192469">
        <w:rPr>
          <w:rFonts w:asciiTheme="minorHAnsi" w:eastAsia="Calibri" w:hAnsiTheme="minorHAnsi" w:cstheme="minorHAnsi"/>
          <w:i/>
          <w:sz w:val="19"/>
          <w:szCs w:val="19"/>
        </w:rPr>
        <w:t>ri</w:t>
      </w:r>
      <w:r w:rsidRPr="00192469">
        <w:rPr>
          <w:rFonts w:asciiTheme="minorHAnsi" w:eastAsia="Calibri" w:hAnsiTheme="minorHAnsi" w:cstheme="minorHAnsi"/>
          <w:i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i/>
          <w:sz w:val="19"/>
          <w:szCs w:val="19"/>
        </w:rPr>
        <w:t>l</w:t>
      </w:r>
      <w:r w:rsidRPr="00192469">
        <w:rPr>
          <w:rFonts w:asciiTheme="minorHAnsi" w:eastAsia="Calibri" w:hAnsiTheme="minorHAnsi" w:cstheme="minorHAnsi"/>
          <w:i/>
          <w:spacing w:val="-4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i/>
          <w:sz w:val="19"/>
          <w:szCs w:val="19"/>
        </w:rPr>
        <w:t>S</w:t>
      </w:r>
      <w:r w:rsidRPr="00192469">
        <w:rPr>
          <w:rFonts w:asciiTheme="minorHAnsi" w:eastAsia="Calibri" w:hAnsiTheme="minorHAnsi" w:cstheme="minorHAnsi"/>
          <w:i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i/>
          <w:spacing w:val="-1"/>
          <w:sz w:val="19"/>
          <w:szCs w:val="19"/>
        </w:rPr>
        <w:t>t</w:t>
      </w:r>
      <w:r w:rsidRPr="00192469">
        <w:rPr>
          <w:rFonts w:asciiTheme="minorHAnsi" w:eastAsia="Calibri" w:hAnsiTheme="minorHAnsi" w:cstheme="minorHAnsi"/>
          <w:i/>
          <w:spacing w:val="1"/>
          <w:sz w:val="19"/>
          <w:szCs w:val="19"/>
        </w:rPr>
        <w:t>u</w:t>
      </w:r>
      <w:r w:rsidRPr="00192469">
        <w:rPr>
          <w:rFonts w:asciiTheme="minorHAnsi" w:eastAsia="Calibri" w:hAnsiTheme="minorHAnsi" w:cstheme="minorHAnsi"/>
          <w:i/>
          <w:sz w:val="19"/>
          <w:szCs w:val="19"/>
        </w:rPr>
        <w:t xml:space="preserve">s:                                       </w:t>
      </w:r>
      <w:r w:rsidRPr="00192469">
        <w:rPr>
          <w:rFonts w:asciiTheme="minorHAnsi" w:eastAsia="Calibri" w:hAnsiTheme="minorHAnsi" w:cstheme="minorHAnsi"/>
          <w:i/>
          <w:spacing w:val="10"/>
          <w:sz w:val="19"/>
          <w:szCs w:val="19"/>
        </w:rPr>
        <w:t xml:space="preserve"> 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M</w:t>
      </w:r>
      <w:r w:rsidRPr="00192469">
        <w:rPr>
          <w:rFonts w:asciiTheme="minorHAnsi" w:eastAsia="Calibri" w:hAnsiTheme="minorHAnsi" w:cstheme="minorHAnsi"/>
          <w:sz w:val="19"/>
          <w:szCs w:val="19"/>
        </w:rPr>
        <w:t>a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rr</w:t>
      </w:r>
      <w:r w:rsidRPr="00192469">
        <w:rPr>
          <w:rFonts w:asciiTheme="minorHAnsi" w:eastAsia="Calibri" w:hAnsiTheme="minorHAnsi" w:cstheme="minorHAnsi"/>
          <w:sz w:val="19"/>
          <w:szCs w:val="19"/>
        </w:rPr>
        <w:t>i</w:t>
      </w:r>
      <w:r w:rsidRPr="00192469">
        <w:rPr>
          <w:rFonts w:asciiTheme="minorHAnsi" w:eastAsia="Calibri" w:hAnsiTheme="minorHAnsi" w:cstheme="minorHAnsi"/>
          <w:spacing w:val="-1"/>
          <w:sz w:val="19"/>
          <w:szCs w:val="19"/>
        </w:rPr>
        <w:t>e</w:t>
      </w:r>
      <w:r w:rsidRPr="00192469">
        <w:rPr>
          <w:rFonts w:asciiTheme="minorHAnsi" w:eastAsia="Calibri" w:hAnsiTheme="minorHAnsi" w:cstheme="minorHAnsi"/>
          <w:spacing w:val="1"/>
          <w:sz w:val="19"/>
          <w:szCs w:val="19"/>
        </w:rPr>
        <w:t>d</w:t>
      </w:r>
      <w:r w:rsidRPr="00192469">
        <w:rPr>
          <w:rFonts w:asciiTheme="minorHAnsi" w:eastAsia="Calibri" w:hAnsiTheme="minorHAnsi" w:cstheme="minorHAnsi"/>
          <w:sz w:val="19"/>
          <w:szCs w:val="19"/>
        </w:rPr>
        <w:t>.</w:t>
      </w:r>
    </w:p>
    <w:p w14:paraId="2A05C0C3" w14:textId="77777777" w:rsidR="004C7E65" w:rsidRPr="00192469" w:rsidRDefault="00192469">
      <w:pPr>
        <w:spacing w:line="200" w:lineRule="exact"/>
        <w:rPr>
          <w:rFonts w:asciiTheme="minorHAnsi" w:hAnsiTheme="minorHAnsi" w:cstheme="minorHAnsi"/>
        </w:rPr>
      </w:pPr>
      <w:r w:rsidRPr="00192469">
        <w:rPr>
          <w:rFonts w:asciiTheme="minorHAnsi" w:hAnsiTheme="minorHAnsi" w:cstheme="minorHAnsi"/>
        </w:rPr>
        <w:br w:type="column"/>
      </w:r>
    </w:p>
    <w:p w14:paraId="39C0B874" w14:textId="77777777" w:rsidR="004C7E65" w:rsidRPr="00192469" w:rsidRDefault="004C7E65">
      <w:pPr>
        <w:spacing w:line="200" w:lineRule="exact"/>
        <w:rPr>
          <w:rFonts w:asciiTheme="minorHAnsi" w:hAnsiTheme="minorHAnsi" w:cstheme="minorHAnsi"/>
        </w:rPr>
      </w:pPr>
    </w:p>
    <w:p w14:paraId="31711C26" w14:textId="77777777" w:rsidR="004C7E65" w:rsidRPr="00192469" w:rsidRDefault="004C7E65">
      <w:pPr>
        <w:spacing w:before="5" w:line="260" w:lineRule="exact"/>
        <w:rPr>
          <w:rFonts w:asciiTheme="minorHAnsi" w:hAnsiTheme="minorHAnsi" w:cstheme="minorHAnsi"/>
          <w:sz w:val="26"/>
          <w:szCs w:val="26"/>
        </w:rPr>
      </w:pPr>
    </w:p>
    <w:p w14:paraId="5B51A7C2" w14:textId="77777777" w:rsidR="004C7E65" w:rsidRPr="00192469" w:rsidRDefault="00192469">
      <w:pPr>
        <w:spacing w:line="240" w:lineRule="exact"/>
        <w:rPr>
          <w:rFonts w:asciiTheme="minorHAnsi" w:eastAsia="Calibri" w:hAnsiTheme="minorHAnsi" w:cstheme="minorHAnsi"/>
        </w:rPr>
        <w:sectPr w:rsidR="004C7E65" w:rsidRPr="00192469">
          <w:type w:val="continuous"/>
          <w:pgSz w:w="12240" w:h="15840"/>
          <w:pgMar w:top="1040" w:right="1140" w:bottom="280" w:left="1320" w:header="720" w:footer="720" w:gutter="0"/>
          <w:cols w:num="2" w:space="720" w:equalWidth="0">
            <w:col w:w="3795" w:space="3234"/>
            <w:col w:w="2751"/>
          </w:cols>
        </w:sectPr>
      </w:pPr>
      <w:r w:rsidRPr="00192469">
        <w:rPr>
          <w:rFonts w:asciiTheme="minorHAnsi" w:hAnsiTheme="minorHAnsi" w:cstheme="minorHAnsi"/>
        </w:rPr>
        <w:pict w14:anchorId="09FB6C1C">
          <v:group id="_x0000_s1028" style="position:absolute;margin-left:79.1pt;margin-top:23.15pt;width:467.6pt;height:0;z-index:-251652096;mso-position-horizontal-relative:page" coordorigin="1582,463" coordsize="9352,0">
            <v:shape id="_x0000_s1029" style="position:absolute;left:1582;top:463;width:9352;height:0" coordorigin="1582,463" coordsize="9352,0" path="m1582,463r9352,e" filled="f" strokeweight=".31908mm">
              <v:path arrowok="t"/>
            </v:shape>
            <w10:wrap anchorx="page"/>
          </v:group>
        </w:pict>
      </w:r>
      <w:r w:rsidRPr="00192469">
        <w:rPr>
          <w:rFonts w:asciiTheme="minorHAnsi" w:eastAsia="Calibri" w:hAnsiTheme="minorHAnsi" w:cstheme="minorHAnsi"/>
          <w:i/>
        </w:rPr>
        <w:t>Re</w:t>
      </w:r>
      <w:r w:rsidRPr="00192469">
        <w:rPr>
          <w:rFonts w:asciiTheme="minorHAnsi" w:eastAsia="Calibri" w:hAnsiTheme="minorHAnsi" w:cstheme="minorHAnsi"/>
          <w:i/>
          <w:spacing w:val="-1"/>
        </w:rPr>
        <w:t>f</w:t>
      </w:r>
      <w:r w:rsidRPr="00192469">
        <w:rPr>
          <w:rFonts w:asciiTheme="minorHAnsi" w:eastAsia="Calibri" w:hAnsiTheme="minorHAnsi" w:cstheme="minorHAnsi"/>
          <w:i/>
          <w:spacing w:val="1"/>
        </w:rPr>
        <w:t>e</w:t>
      </w:r>
      <w:r w:rsidRPr="00192469">
        <w:rPr>
          <w:rFonts w:asciiTheme="minorHAnsi" w:eastAsia="Calibri" w:hAnsiTheme="minorHAnsi" w:cstheme="minorHAnsi"/>
          <w:i/>
          <w:spacing w:val="-1"/>
        </w:rPr>
        <w:t>r</w:t>
      </w:r>
      <w:r w:rsidRPr="00192469">
        <w:rPr>
          <w:rFonts w:asciiTheme="minorHAnsi" w:eastAsia="Calibri" w:hAnsiTheme="minorHAnsi" w:cstheme="minorHAnsi"/>
          <w:i/>
          <w:spacing w:val="1"/>
        </w:rPr>
        <w:t>ence</w:t>
      </w:r>
      <w:r w:rsidRPr="00192469">
        <w:rPr>
          <w:rFonts w:asciiTheme="minorHAnsi" w:eastAsia="Calibri" w:hAnsiTheme="minorHAnsi" w:cstheme="minorHAnsi"/>
          <w:i/>
        </w:rPr>
        <w:t>s</w:t>
      </w:r>
      <w:r w:rsidRPr="00192469">
        <w:rPr>
          <w:rFonts w:asciiTheme="minorHAnsi" w:eastAsia="Calibri" w:hAnsiTheme="minorHAnsi" w:cstheme="minorHAnsi"/>
          <w:i/>
          <w:spacing w:val="-10"/>
        </w:rPr>
        <w:t xml:space="preserve"> </w:t>
      </w:r>
      <w:r w:rsidRPr="00192469">
        <w:rPr>
          <w:rFonts w:asciiTheme="minorHAnsi" w:eastAsia="Calibri" w:hAnsiTheme="minorHAnsi" w:cstheme="minorHAnsi"/>
          <w:i/>
          <w:spacing w:val="1"/>
        </w:rPr>
        <w:t>a</w:t>
      </w:r>
      <w:r w:rsidRPr="00192469">
        <w:rPr>
          <w:rFonts w:asciiTheme="minorHAnsi" w:eastAsia="Calibri" w:hAnsiTheme="minorHAnsi" w:cstheme="minorHAnsi"/>
          <w:i/>
        </w:rPr>
        <w:t>v</w:t>
      </w:r>
      <w:r w:rsidRPr="00192469">
        <w:rPr>
          <w:rFonts w:asciiTheme="minorHAnsi" w:eastAsia="Calibri" w:hAnsiTheme="minorHAnsi" w:cstheme="minorHAnsi"/>
          <w:i/>
          <w:spacing w:val="1"/>
        </w:rPr>
        <w:t>a</w:t>
      </w:r>
      <w:r w:rsidRPr="00192469">
        <w:rPr>
          <w:rFonts w:asciiTheme="minorHAnsi" w:eastAsia="Calibri" w:hAnsiTheme="minorHAnsi" w:cstheme="minorHAnsi"/>
          <w:i/>
        </w:rPr>
        <w:t>ila</w:t>
      </w:r>
      <w:r w:rsidRPr="00192469">
        <w:rPr>
          <w:rFonts w:asciiTheme="minorHAnsi" w:eastAsia="Calibri" w:hAnsiTheme="minorHAnsi" w:cstheme="minorHAnsi"/>
          <w:i/>
          <w:spacing w:val="1"/>
        </w:rPr>
        <w:t>b</w:t>
      </w:r>
      <w:r w:rsidRPr="00192469">
        <w:rPr>
          <w:rFonts w:asciiTheme="minorHAnsi" w:eastAsia="Calibri" w:hAnsiTheme="minorHAnsi" w:cstheme="minorHAnsi"/>
          <w:i/>
        </w:rPr>
        <w:t>le</w:t>
      </w:r>
      <w:r w:rsidRPr="00192469">
        <w:rPr>
          <w:rFonts w:asciiTheme="minorHAnsi" w:eastAsia="Calibri" w:hAnsiTheme="minorHAnsi" w:cstheme="minorHAnsi"/>
          <w:i/>
          <w:spacing w:val="-6"/>
        </w:rPr>
        <w:t xml:space="preserve"> </w:t>
      </w:r>
      <w:r w:rsidRPr="00192469">
        <w:rPr>
          <w:rFonts w:asciiTheme="minorHAnsi" w:eastAsia="Calibri" w:hAnsiTheme="minorHAnsi" w:cstheme="minorHAnsi"/>
          <w:i/>
          <w:spacing w:val="1"/>
        </w:rPr>
        <w:t>o</w:t>
      </w:r>
      <w:r w:rsidRPr="00192469">
        <w:rPr>
          <w:rFonts w:asciiTheme="minorHAnsi" w:eastAsia="Calibri" w:hAnsiTheme="minorHAnsi" w:cstheme="minorHAnsi"/>
          <w:i/>
        </w:rPr>
        <w:t>n</w:t>
      </w:r>
      <w:r w:rsidRPr="00192469">
        <w:rPr>
          <w:rFonts w:asciiTheme="minorHAnsi" w:eastAsia="Calibri" w:hAnsiTheme="minorHAnsi" w:cstheme="minorHAnsi"/>
          <w:i/>
          <w:spacing w:val="-2"/>
        </w:rPr>
        <w:t xml:space="preserve"> </w:t>
      </w:r>
      <w:r w:rsidRPr="00192469">
        <w:rPr>
          <w:rFonts w:asciiTheme="minorHAnsi" w:eastAsia="Calibri" w:hAnsiTheme="minorHAnsi" w:cstheme="minorHAnsi"/>
          <w:i/>
        </w:rPr>
        <w:t>re</w:t>
      </w:r>
      <w:r w:rsidRPr="00192469">
        <w:rPr>
          <w:rFonts w:asciiTheme="minorHAnsi" w:eastAsia="Calibri" w:hAnsiTheme="minorHAnsi" w:cstheme="minorHAnsi"/>
          <w:i/>
          <w:spacing w:val="1"/>
        </w:rPr>
        <w:t>qu</w:t>
      </w:r>
      <w:r w:rsidRPr="00192469">
        <w:rPr>
          <w:rFonts w:asciiTheme="minorHAnsi" w:eastAsia="Calibri" w:hAnsiTheme="minorHAnsi" w:cstheme="minorHAnsi"/>
          <w:i/>
          <w:spacing w:val="-2"/>
        </w:rPr>
        <w:t>e</w:t>
      </w:r>
      <w:r w:rsidRPr="00192469">
        <w:rPr>
          <w:rFonts w:asciiTheme="minorHAnsi" w:eastAsia="Calibri" w:hAnsiTheme="minorHAnsi" w:cstheme="minorHAnsi"/>
          <w:i/>
          <w:spacing w:val="-1"/>
        </w:rPr>
        <w:t>s</w:t>
      </w:r>
      <w:r w:rsidRPr="00192469">
        <w:rPr>
          <w:rFonts w:asciiTheme="minorHAnsi" w:eastAsia="Calibri" w:hAnsiTheme="minorHAnsi" w:cstheme="minorHAnsi"/>
          <w:i/>
        </w:rPr>
        <w:t>t.</w:t>
      </w:r>
    </w:p>
    <w:p w14:paraId="669DA207" w14:textId="77777777" w:rsidR="004C7E65" w:rsidRPr="00192469" w:rsidRDefault="00192469">
      <w:pPr>
        <w:spacing w:before="16" w:line="200" w:lineRule="exact"/>
        <w:rPr>
          <w:rFonts w:asciiTheme="minorHAnsi" w:hAnsiTheme="minorHAnsi" w:cstheme="minorHAnsi"/>
        </w:rPr>
      </w:pPr>
      <w:r w:rsidRPr="00192469">
        <w:rPr>
          <w:rFonts w:asciiTheme="minorHAnsi" w:hAnsiTheme="minorHAnsi" w:cstheme="minorHAnsi"/>
        </w:rPr>
        <w:pict w14:anchorId="0D6F1C1B">
          <v:group id="_x0000_s1026" style="position:absolute;margin-left:79.1pt;margin-top:63.6pt;width:467.6pt;height:0;z-index:-251653120;mso-position-horizontal-relative:page;mso-position-vertical-relative:page" coordorigin="1582,1272" coordsize="9352,0">
            <v:shape id="_x0000_s1027" style="position:absolute;left:1582;top:1272;width:9352;height:0" coordorigin="1582,1272" coordsize="9352,0" path="m1582,1272r9352,e" filled="f" strokeweight=".31908mm">
              <v:path arrowok="t"/>
            </v:shape>
            <w10:wrap anchorx="page" anchory="page"/>
          </v:group>
        </w:pict>
      </w:r>
    </w:p>
    <w:p w14:paraId="485DDD9B" w14:textId="77777777" w:rsidR="004C7E65" w:rsidRPr="00192469" w:rsidRDefault="00192469">
      <w:pPr>
        <w:spacing w:before="25"/>
        <w:ind w:left="6311"/>
        <w:rPr>
          <w:rFonts w:asciiTheme="minorHAnsi" w:eastAsia="Calibri" w:hAnsiTheme="minorHAnsi" w:cstheme="minorHAnsi"/>
          <w:sz w:val="16"/>
          <w:szCs w:val="16"/>
        </w:rPr>
      </w:pPr>
      <w:hyperlink r:id="rId10">
        <w:r w:rsidRPr="00192469">
          <w:rPr>
            <w:rFonts w:asciiTheme="minorHAnsi" w:eastAsia="Calibri" w:hAnsiTheme="minorHAnsi" w:cstheme="minorHAnsi"/>
            <w:color w:val="808080"/>
            <w:sz w:val="16"/>
            <w:szCs w:val="16"/>
            <w:u w:val="single" w:color="808080"/>
          </w:rPr>
          <w:t>ww</w:t>
        </w:r>
        <w:r w:rsidRPr="00192469">
          <w:rPr>
            <w:rFonts w:asciiTheme="minorHAnsi" w:eastAsia="Calibri" w:hAnsiTheme="minorHAnsi" w:cstheme="minorHAnsi"/>
            <w:color w:val="808080"/>
            <w:spacing w:val="1"/>
            <w:sz w:val="16"/>
            <w:szCs w:val="16"/>
            <w:u w:val="single" w:color="808080"/>
          </w:rPr>
          <w:t>w</w:t>
        </w:r>
        <w:r w:rsidRPr="00192469">
          <w:rPr>
            <w:rFonts w:asciiTheme="minorHAnsi" w:eastAsia="Calibri" w:hAnsiTheme="minorHAnsi" w:cstheme="minorHAnsi"/>
            <w:color w:val="808080"/>
            <w:sz w:val="16"/>
            <w:szCs w:val="16"/>
            <w:u w:val="single" w:color="808080"/>
          </w:rPr>
          <w:t>.</w:t>
        </w:r>
        <w:r w:rsidRPr="00192469">
          <w:rPr>
            <w:rFonts w:asciiTheme="minorHAnsi" w:eastAsia="Calibri" w:hAnsiTheme="minorHAnsi" w:cstheme="minorHAnsi"/>
            <w:color w:val="808080"/>
            <w:spacing w:val="-1"/>
            <w:sz w:val="16"/>
            <w:szCs w:val="16"/>
            <w:u w:val="single" w:color="808080"/>
          </w:rPr>
          <w:t>cv</w:t>
        </w:r>
        <w:r w:rsidRPr="00192469">
          <w:rPr>
            <w:rFonts w:asciiTheme="minorHAnsi" w:eastAsia="Calibri" w:hAnsiTheme="minorHAnsi" w:cstheme="minorHAnsi"/>
            <w:color w:val="808080"/>
            <w:sz w:val="16"/>
            <w:szCs w:val="16"/>
            <w:u w:val="single" w:color="808080"/>
          </w:rPr>
          <w:t>x</w:t>
        </w:r>
        <w:r w:rsidRPr="00192469">
          <w:rPr>
            <w:rFonts w:asciiTheme="minorHAnsi" w:eastAsia="Calibri" w:hAnsiTheme="minorHAnsi" w:cstheme="minorHAnsi"/>
            <w:color w:val="808080"/>
            <w:spacing w:val="-1"/>
            <w:sz w:val="16"/>
            <w:szCs w:val="16"/>
            <w:u w:val="single" w:color="808080"/>
          </w:rPr>
          <w:t>l</w:t>
        </w:r>
        <w:r w:rsidRPr="00192469">
          <w:rPr>
            <w:rFonts w:asciiTheme="minorHAnsi" w:eastAsia="Calibri" w:hAnsiTheme="minorHAnsi" w:cstheme="minorHAnsi"/>
            <w:color w:val="808080"/>
            <w:sz w:val="16"/>
            <w:szCs w:val="16"/>
            <w:u w:val="single" w:color="808080"/>
          </w:rPr>
          <w:t>.o</w:t>
        </w:r>
        <w:r w:rsidRPr="00192469">
          <w:rPr>
            <w:rFonts w:asciiTheme="minorHAnsi" w:eastAsia="Calibri" w:hAnsiTheme="minorHAnsi" w:cstheme="minorHAnsi"/>
            <w:color w:val="808080"/>
            <w:spacing w:val="-2"/>
            <w:sz w:val="16"/>
            <w:szCs w:val="16"/>
            <w:u w:val="single" w:color="808080"/>
          </w:rPr>
          <w:t>r</w:t>
        </w:r>
        <w:r w:rsidRPr="00192469">
          <w:rPr>
            <w:rFonts w:asciiTheme="minorHAnsi" w:eastAsia="Calibri" w:hAnsiTheme="minorHAnsi" w:cstheme="minorHAnsi"/>
            <w:color w:val="808080"/>
            <w:sz w:val="16"/>
            <w:szCs w:val="16"/>
            <w:u w:val="single" w:color="808080"/>
          </w:rPr>
          <w:t>g</w:t>
        </w:r>
        <w:r w:rsidRPr="00192469">
          <w:rPr>
            <w:rFonts w:asciiTheme="minorHAnsi" w:eastAsia="Calibri" w:hAnsiTheme="minorHAnsi" w:cstheme="minorHAnsi"/>
            <w:color w:val="808080"/>
            <w:sz w:val="16"/>
            <w:szCs w:val="16"/>
          </w:rPr>
          <w:t xml:space="preserve"> </w:t>
        </w:r>
        <w:r w:rsidRPr="00192469">
          <w:rPr>
            <w:rFonts w:asciiTheme="minorHAnsi" w:eastAsia="Calibri" w:hAnsiTheme="minorHAnsi" w:cstheme="minorHAnsi"/>
            <w:color w:val="808080"/>
            <w:spacing w:val="1"/>
            <w:sz w:val="16"/>
            <w:szCs w:val="16"/>
          </w:rPr>
          <w:t xml:space="preserve"> </w:t>
        </w:r>
        <w:r w:rsidRPr="00192469">
          <w:rPr>
            <w:rFonts w:asciiTheme="minorHAnsi" w:eastAsia="Calibri" w:hAnsiTheme="minorHAnsi" w:cstheme="minorHAnsi"/>
            <w:color w:val="808080"/>
            <w:sz w:val="16"/>
            <w:szCs w:val="16"/>
          </w:rPr>
          <w:t>|</w:t>
        </w:r>
      </w:hyperlink>
      <w:r w:rsidRPr="00192469">
        <w:rPr>
          <w:rFonts w:asciiTheme="minorHAnsi" w:eastAsia="Calibri" w:hAnsiTheme="minorHAnsi" w:cstheme="minorHAnsi"/>
          <w:color w:val="808080"/>
          <w:spacing w:val="-2"/>
          <w:sz w:val="16"/>
          <w:szCs w:val="16"/>
        </w:rPr>
        <w:t xml:space="preserve"> </w:t>
      </w:r>
      <w:hyperlink r:id="rId11">
        <w:r w:rsidRPr="00192469">
          <w:rPr>
            <w:rFonts w:asciiTheme="minorHAnsi" w:eastAsia="Calibri" w:hAnsiTheme="minorHAnsi" w:cstheme="minorHAnsi"/>
            <w:color w:val="808080"/>
            <w:sz w:val="16"/>
            <w:szCs w:val="16"/>
            <w:u w:val="single" w:color="808080"/>
          </w:rPr>
          <w:t>CV T</w:t>
        </w:r>
        <w:r w:rsidRPr="00192469">
          <w:rPr>
            <w:rFonts w:asciiTheme="minorHAnsi" w:eastAsia="Calibri" w:hAnsiTheme="minorHAnsi" w:cstheme="minorHAnsi"/>
            <w:color w:val="808080"/>
            <w:spacing w:val="-3"/>
            <w:sz w:val="16"/>
            <w:szCs w:val="16"/>
            <w:u w:val="single" w:color="808080"/>
          </w:rPr>
          <w:t>e</w:t>
        </w:r>
        <w:r w:rsidRPr="00192469">
          <w:rPr>
            <w:rFonts w:asciiTheme="minorHAnsi" w:eastAsia="Calibri" w:hAnsiTheme="minorHAnsi" w:cstheme="minorHAnsi"/>
            <w:color w:val="808080"/>
            <w:spacing w:val="1"/>
            <w:sz w:val="16"/>
            <w:szCs w:val="16"/>
            <w:u w:val="single" w:color="808080"/>
          </w:rPr>
          <w:t>m</w:t>
        </w:r>
        <w:r w:rsidRPr="00192469">
          <w:rPr>
            <w:rFonts w:asciiTheme="minorHAnsi" w:eastAsia="Calibri" w:hAnsiTheme="minorHAnsi" w:cstheme="minorHAnsi"/>
            <w:color w:val="808080"/>
            <w:sz w:val="16"/>
            <w:szCs w:val="16"/>
            <w:u w:val="single" w:color="808080"/>
          </w:rPr>
          <w:t>p</w:t>
        </w:r>
        <w:r w:rsidRPr="00192469">
          <w:rPr>
            <w:rFonts w:asciiTheme="minorHAnsi" w:eastAsia="Calibri" w:hAnsiTheme="minorHAnsi" w:cstheme="minorHAnsi"/>
            <w:color w:val="808080"/>
            <w:spacing w:val="-1"/>
            <w:sz w:val="16"/>
            <w:szCs w:val="16"/>
            <w:u w:val="single" w:color="808080"/>
          </w:rPr>
          <w:t>l</w:t>
        </w:r>
        <w:r w:rsidRPr="00192469">
          <w:rPr>
            <w:rFonts w:asciiTheme="minorHAnsi" w:eastAsia="Calibri" w:hAnsiTheme="minorHAnsi" w:cstheme="minorHAnsi"/>
            <w:color w:val="808080"/>
            <w:sz w:val="16"/>
            <w:szCs w:val="16"/>
            <w:u w:val="single" w:color="808080"/>
          </w:rPr>
          <w:t>a</w:t>
        </w:r>
        <w:r w:rsidRPr="00192469">
          <w:rPr>
            <w:rFonts w:asciiTheme="minorHAnsi" w:eastAsia="Calibri" w:hAnsiTheme="minorHAnsi" w:cstheme="minorHAnsi"/>
            <w:color w:val="808080"/>
            <w:spacing w:val="-1"/>
            <w:sz w:val="16"/>
            <w:szCs w:val="16"/>
            <w:u w:val="single" w:color="808080"/>
          </w:rPr>
          <w:t>te</w:t>
        </w:r>
        <w:r w:rsidRPr="00192469">
          <w:rPr>
            <w:rFonts w:asciiTheme="minorHAnsi" w:eastAsia="Calibri" w:hAnsiTheme="minorHAnsi" w:cstheme="minorHAnsi"/>
            <w:color w:val="808080"/>
            <w:sz w:val="16"/>
            <w:szCs w:val="16"/>
            <w:u w:val="single" w:color="808080"/>
          </w:rPr>
          <w:t>s</w:t>
        </w:r>
        <w:r w:rsidRPr="00192469">
          <w:rPr>
            <w:rFonts w:asciiTheme="minorHAnsi" w:eastAsia="Calibri" w:hAnsiTheme="minorHAnsi" w:cstheme="minorHAnsi"/>
            <w:color w:val="808080"/>
            <w:sz w:val="16"/>
            <w:szCs w:val="16"/>
          </w:rPr>
          <w:t xml:space="preserve"> </w:t>
        </w:r>
      </w:hyperlink>
      <w:r w:rsidRPr="00192469">
        <w:rPr>
          <w:rFonts w:asciiTheme="minorHAnsi" w:eastAsia="Calibri" w:hAnsiTheme="minorHAnsi" w:cstheme="minorHAnsi"/>
          <w:color w:val="808080"/>
          <w:sz w:val="16"/>
          <w:szCs w:val="16"/>
        </w:rPr>
        <w:t xml:space="preserve"> | </w:t>
      </w:r>
      <w:hyperlink r:id="rId12">
        <w:r w:rsidRPr="00192469">
          <w:rPr>
            <w:rFonts w:asciiTheme="minorHAnsi" w:eastAsia="Calibri" w:hAnsiTheme="minorHAnsi" w:cstheme="minorHAnsi"/>
            <w:color w:val="808080"/>
            <w:sz w:val="16"/>
            <w:szCs w:val="16"/>
            <w:u w:val="single" w:color="808080"/>
          </w:rPr>
          <w:t>CV</w:t>
        </w:r>
        <w:r w:rsidRPr="00192469">
          <w:rPr>
            <w:rFonts w:asciiTheme="minorHAnsi" w:eastAsia="Calibri" w:hAnsiTheme="minorHAnsi" w:cstheme="minorHAnsi"/>
            <w:color w:val="808080"/>
            <w:spacing w:val="-3"/>
            <w:sz w:val="16"/>
            <w:szCs w:val="16"/>
            <w:u w:val="single" w:color="808080"/>
          </w:rPr>
          <w:t xml:space="preserve"> </w:t>
        </w:r>
        <w:r w:rsidRPr="00192469">
          <w:rPr>
            <w:rFonts w:asciiTheme="minorHAnsi" w:eastAsia="Calibri" w:hAnsiTheme="minorHAnsi" w:cstheme="minorHAnsi"/>
            <w:color w:val="808080"/>
            <w:spacing w:val="1"/>
            <w:sz w:val="16"/>
            <w:szCs w:val="16"/>
            <w:u w:val="single" w:color="808080"/>
          </w:rPr>
          <w:t>W</w:t>
        </w:r>
        <w:r w:rsidRPr="00192469">
          <w:rPr>
            <w:rFonts w:asciiTheme="minorHAnsi" w:eastAsia="Calibri" w:hAnsiTheme="minorHAnsi" w:cstheme="minorHAnsi"/>
            <w:color w:val="808080"/>
            <w:spacing w:val="-1"/>
            <w:sz w:val="16"/>
            <w:szCs w:val="16"/>
            <w:u w:val="single" w:color="808080"/>
          </w:rPr>
          <w:t>riti</w:t>
        </w:r>
        <w:r w:rsidRPr="00192469">
          <w:rPr>
            <w:rFonts w:asciiTheme="minorHAnsi" w:eastAsia="Calibri" w:hAnsiTheme="minorHAnsi" w:cstheme="minorHAnsi"/>
            <w:color w:val="808080"/>
            <w:sz w:val="16"/>
            <w:szCs w:val="16"/>
            <w:u w:val="single" w:color="808080"/>
          </w:rPr>
          <w:t>ng S</w:t>
        </w:r>
        <w:r w:rsidRPr="00192469">
          <w:rPr>
            <w:rFonts w:asciiTheme="minorHAnsi" w:eastAsia="Calibri" w:hAnsiTheme="minorHAnsi" w:cstheme="minorHAnsi"/>
            <w:color w:val="808080"/>
            <w:spacing w:val="-1"/>
            <w:sz w:val="16"/>
            <w:szCs w:val="16"/>
            <w:u w:val="single" w:color="808080"/>
          </w:rPr>
          <w:t>ervic</w:t>
        </w:r>
        <w:r w:rsidRPr="00192469">
          <w:rPr>
            <w:rFonts w:asciiTheme="minorHAnsi" w:eastAsia="Calibri" w:hAnsiTheme="minorHAnsi" w:cstheme="minorHAnsi"/>
            <w:color w:val="808080"/>
            <w:sz w:val="16"/>
            <w:szCs w:val="16"/>
            <w:u w:val="single" w:color="808080"/>
          </w:rPr>
          <w:t>e</w:t>
        </w:r>
      </w:hyperlink>
    </w:p>
    <w:sectPr w:rsidR="004C7E65" w:rsidRPr="00192469">
      <w:type w:val="continuous"/>
      <w:pgSz w:w="12240" w:h="15840"/>
      <w:pgMar w:top="1040" w:right="114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A26D8"/>
    <w:multiLevelType w:val="multilevel"/>
    <w:tmpl w:val="AB66026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E65"/>
    <w:rsid w:val="00192469"/>
    <w:rsid w:val="004C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6B7CA787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v-service.org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v-service.org/" TargetMode="External"/><Relationship Id="rId12" Type="http://schemas.openxmlformats.org/officeDocument/2006/relationships/hyperlink" Target="http://www.cv-service.org/service-cv-price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inkedin.com/pub/joe-frankish/40/7ab/2b4" TargetMode="External"/><Relationship Id="rId11" Type="http://schemas.openxmlformats.org/officeDocument/2006/relationships/hyperlink" Target="http://www.cv-service.org/cv-samples-templates.htm" TargetMode="External"/><Relationship Id="rId5" Type="http://schemas.openxmlformats.org/officeDocument/2006/relationships/hyperlink" Target="mailto:joefrank1@live.com" TargetMode="External"/><Relationship Id="rId10" Type="http://schemas.openxmlformats.org/officeDocument/2006/relationships/hyperlink" Target="http://www.cvxl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v-service.or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1103</Words>
  <Characters>6288</Characters>
  <Application>Microsoft Office Word</Application>
  <DocSecurity>0</DocSecurity>
  <Lines>52</Lines>
  <Paragraphs>14</Paragraphs>
  <ScaleCrop>false</ScaleCrop>
  <Company/>
  <LinksUpToDate>false</LinksUpToDate>
  <CharactersWithSpaces>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2021-07-03T16:10:00Z</dcterms:created>
  <dcterms:modified xsi:type="dcterms:W3CDTF">2021-07-03T16:14:00Z</dcterms:modified>
</cp:coreProperties>
</file>